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D009DB" w14:textId="7E3235A8" w:rsidR="00BE4C08" w:rsidRPr="00BE4C08" w:rsidRDefault="00416F68" w:rsidP="0049163D">
      <w:pPr>
        <w:jc w:val="right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8</w:t>
      </w:r>
      <w:r w:rsidR="00BE4C08"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271706A7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  <w:r w:rsidRPr="00BE4C08">
        <w:rPr>
          <w:rFonts w:asciiTheme="majorHAnsi" w:eastAsia="Calibri" w:hAnsiTheme="majorHAnsi" w:cs="Arial"/>
          <w:b/>
          <w:sz w:val="20"/>
          <w:szCs w:val="20"/>
          <w:lang w:eastAsia="en-US"/>
        </w:rPr>
        <w:tab/>
      </w:r>
    </w:p>
    <w:p w14:paraId="39670451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401D747D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450AA9D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ul. Krystyna Gozdawy 19</w:t>
      </w:r>
    </w:p>
    <w:p w14:paraId="45217890" w14:textId="77777777" w:rsidR="00BE4C08" w:rsidRPr="00BE4C08" w:rsidRDefault="00BE4C08" w:rsidP="00BE4C08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301B0AA6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Wykonawca/Wykonawcy wspólnie </w:t>
      </w:r>
    </w:p>
    <w:p w14:paraId="18745015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ubiegający się o udzielenie zamówienia/</w:t>
      </w:r>
    </w:p>
    <w:p w14:paraId="4130FDEF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 xml:space="preserve">Podwykonawca/ Podmiot na zasoby, </w:t>
      </w:r>
    </w:p>
    <w:p w14:paraId="0F8A9E88" w14:textId="77777777" w:rsidR="00BE4C08" w:rsidRPr="00BE4C08" w:rsidRDefault="00BE4C08" w:rsidP="00BE4C08">
      <w:pPr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b/>
          <w:sz w:val="20"/>
          <w:szCs w:val="20"/>
          <w:lang w:eastAsia="en-US"/>
        </w:rPr>
        <w:t>którego powołuje się Wykonawca*</w:t>
      </w:r>
    </w:p>
    <w:p w14:paraId="53F07FAD" w14:textId="77777777" w:rsidR="00BE4C08" w:rsidRPr="00BE4C08" w:rsidRDefault="00BE4C08" w:rsidP="00BE4C08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>*niepotrzebne skreślić</w:t>
      </w:r>
    </w:p>
    <w:p w14:paraId="4C5EF97F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b/>
          <w:sz w:val="20"/>
          <w:szCs w:val="20"/>
          <w:lang w:eastAsia="en-US"/>
        </w:rPr>
      </w:pPr>
    </w:p>
    <w:p w14:paraId="72965B52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…………………………………………………………………………………………………………</w:t>
      </w:r>
    </w:p>
    <w:p w14:paraId="0D3A3EFF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KRS/CEiDG)</w:t>
      </w:r>
    </w:p>
    <w:p w14:paraId="0E8F66D3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2E686A3F" w14:textId="77777777" w:rsidR="00BE4C08" w:rsidRPr="00BE4C08" w:rsidRDefault="00BE4C08" w:rsidP="00BE4C08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 przez:</w:t>
      </w:r>
    </w:p>
    <w:p w14:paraId="76C0B233" w14:textId="77777777" w:rsidR="00BE4C08" w:rsidRPr="00BE4C08" w:rsidRDefault="00BE4C08" w:rsidP="00BE4C08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BE4C08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……………………………………………………………………………………………..................</w:t>
      </w:r>
    </w:p>
    <w:p w14:paraId="59813B06" w14:textId="77777777" w:rsidR="00BE4C08" w:rsidRPr="00BE4C08" w:rsidRDefault="00BE4C08" w:rsidP="00BE4C08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BE4C08">
        <w:rPr>
          <w:rFonts w:ascii="Cambria" w:eastAsia="Calibri" w:hAnsi="Cambria" w:cs="Arial"/>
          <w:i/>
          <w:sz w:val="16"/>
          <w:szCs w:val="16"/>
          <w:lang w:eastAsia="en-US"/>
        </w:rPr>
        <w:t>(imię, nazwisko, stanowisko/podstawa do  reprezentacji)</w:t>
      </w:r>
    </w:p>
    <w:p w14:paraId="4DC22F9E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DA9A375" w14:textId="475A761D" w:rsidR="00BE4C08" w:rsidRPr="00BE4C08" w:rsidRDefault="00BE4C08" w:rsidP="000E4273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 xml:space="preserve">NAZWA ZAMÓWIENIA: </w:t>
      </w:r>
      <w:r w:rsidR="00F51ECB" w:rsidRPr="00F51ECB">
        <w:rPr>
          <w:rFonts w:asciiTheme="majorHAnsi" w:hAnsiTheme="majorHAnsi" w:cs="Arial"/>
          <w:b/>
          <w:sz w:val="20"/>
          <w:szCs w:val="20"/>
        </w:rPr>
        <w:t>Przebudowa dróg gminnych nr 370115W i 370133W w miejscowości Kolczyn</w:t>
      </w:r>
    </w:p>
    <w:p w14:paraId="5FF077EC" w14:textId="77777777" w:rsidR="00BE4C08" w:rsidRPr="00BE4C08" w:rsidRDefault="00BE4C08" w:rsidP="00BE4C08">
      <w:pPr>
        <w:ind w:right="68"/>
        <w:jc w:val="both"/>
        <w:rPr>
          <w:b/>
        </w:rPr>
      </w:pPr>
    </w:p>
    <w:p w14:paraId="27359052" w14:textId="77777777" w:rsidR="00BE4C08" w:rsidRPr="00BE4C08" w:rsidRDefault="00BE4C08" w:rsidP="00BE4C08">
      <w:pPr>
        <w:ind w:right="68"/>
        <w:jc w:val="both"/>
        <w:rPr>
          <w:b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BE4C08" w:rsidRPr="00BE4C08" w14:paraId="4C3CB0F8" w14:textId="77777777" w:rsidTr="00067CBA">
        <w:trPr>
          <w:trHeight w:val="1120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CEE6FBB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OŚWIADCZENIE </w:t>
            </w:r>
          </w:p>
          <w:p w14:paraId="72413FE2" w14:textId="77777777" w:rsidR="00BE4C08" w:rsidRPr="00BE4C08" w:rsidRDefault="00BE4C08" w:rsidP="00BE4C08">
            <w:pPr>
              <w:widowControl w:val="0"/>
              <w:suppressAutoHyphens/>
              <w:autoSpaceDN w:val="0"/>
              <w:spacing w:line="21" w:lineRule="atLeast"/>
              <w:jc w:val="center"/>
              <w:textAlignment w:val="baseline"/>
              <w:rPr>
                <w:rFonts w:ascii="Cambria" w:hAnsi="Cambria"/>
                <w:b/>
                <w:sz w:val="28"/>
                <w:szCs w:val="28"/>
              </w:rPr>
            </w:pPr>
            <w:r w:rsidRPr="00BE4C08">
              <w:rPr>
                <w:rFonts w:ascii="Cambria" w:hAnsi="Cambria"/>
                <w:b/>
                <w:sz w:val="28"/>
                <w:szCs w:val="28"/>
              </w:rPr>
              <w:t xml:space="preserve">o aktualności informacji zawartych w oświadczeniu, o którym mowa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 xml:space="preserve">w art. 125 ust. 1 ustawy Pzp w zakresie podstaw wykluczenia </w:t>
            </w:r>
            <w:r w:rsidRPr="00BE4C08">
              <w:rPr>
                <w:rFonts w:ascii="Cambria" w:hAnsi="Cambria"/>
                <w:b/>
                <w:sz w:val="28"/>
                <w:szCs w:val="28"/>
              </w:rPr>
              <w:br/>
              <w:t>z postępowania</w:t>
            </w:r>
          </w:p>
        </w:tc>
      </w:tr>
    </w:tbl>
    <w:p w14:paraId="4F5DFB46" w14:textId="77777777" w:rsidR="00BE4C08" w:rsidRPr="00BE4C08" w:rsidRDefault="00BE4C08" w:rsidP="00BE4C08">
      <w:pPr>
        <w:jc w:val="center"/>
        <w:rPr>
          <w:rFonts w:ascii="Cambria" w:hAnsi="Cambria"/>
          <w:sz w:val="20"/>
          <w:szCs w:val="20"/>
        </w:rPr>
      </w:pPr>
    </w:p>
    <w:p w14:paraId="637D9CD2" w14:textId="77777777" w:rsidR="00BE4C08" w:rsidRPr="00BE4C08" w:rsidRDefault="00BE4C08" w:rsidP="00BE4C08">
      <w:pPr>
        <w:jc w:val="center"/>
        <w:rPr>
          <w:rFonts w:ascii="Cambria" w:hAnsi="Cambria"/>
          <w:i/>
          <w:iCs/>
          <w:sz w:val="20"/>
          <w:szCs w:val="20"/>
        </w:rPr>
      </w:pPr>
      <w:r w:rsidRPr="00BE4C08">
        <w:rPr>
          <w:rFonts w:ascii="Cambria" w:hAnsi="Cambria"/>
          <w:sz w:val="20"/>
          <w:szCs w:val="20"/>
        </w:rPr>
        <w:t xml:space="preserve">składane na podstawie § 2 ust. 1 pkt 7) Rozporządzenia Ministra Rozwoju, Pracy i Technologii z dnia 23 grudnia 2020 r. w sprawie </w:t>
      </w:r>
      <w:r w:rsidRPr="00BE4C08">
        <w:rPr>
          <w:rFonts w:ascii="Cambria" w:hAnsi="Cambria"/>
          <w:i/>
          <w:iCs/>
          <w:sz w:val="20"/>
          <w:szCs w:val="20"/>
        </w:rPr>
        <w:t>podmiotowych środków dowodowych oraz innych dokumentów lub oświadczeń, jakich może żądać Zamawiający od Wykonawcy (Dz. U. z 2020 r. poz. 2415)</w:t>
      </w:r>
    </w:p>
    <w:p w14:paraId="64F60FCF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EC96B23" w14:textId="77777777" w:rsidR="00BE4C08" w:rsidRPr="00BE4C08" w:rsidRDefault="00BE4C08" w:rsidP="00BE4C08">
      <w:pPr>
        <w:spacing w:line="21" w:lineRule="atLeast"/>
        <w:jc w:val="both"/>
        <w:rPr>
          <w:rFonts w:asciiTheme="majorHAnsi" w:hAnsiTheme="majorHAnsi" w:cs="Arial"/>
          <w:sz w:val="20"/>
          <w:szCs w:val="20"/>
          <w:lang w:eastAsia="en-US"/>
        </w:rPr>
      </w:pP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Oświadczam, że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 xml:space="preserve"> informacje zawarte w OŚWIADCZENIU składanym na podstawie art. 125 ust. 1 ustawy Pzp dotyczącym PODSTAW DO WYKLUCZENIA w zakresie podstaw wykluczenia </w:t>
      </w:r>
      <w:r w:rsidRPr="00BE4C08">
        <w:rPr>
          <w:rFonts w:asciiTheme="majorHAnsi" w:hAnsiTheme="majorHAnsi" w:cs="Arial"/>
          <w:b/>
          <w:sz w:val="20"/>
          <w:szCs w:val="20"/>
          <w:lang w:eastAsia="en-US"/>
        </w:rPr>
        <w:t>są nadal aktualne</w:t>
      </w:r>
      <w:r w:rsidRPr="00BE4C08">
        <w:rPr>
          <w:rFonts w:asciiTheme="majorHAnsi" w:hAnsiTheme="majorHAnsi" w:cs="Arial"/>
          <w:sz w:val="20"/>
          <w:szCs w:val="20"/>
          <w:lang w:eastAsia="en-US"/>
        </w:rPr>
        <w:t>, a zatem:</w:t>
      </w:r>
    </w:p>
    <w:p w14:paraId="20200FFC" w14:textId="2EAE7FD7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sz w:val="20"/>
          <w:szCs w:val="20"/>
        </w:rPr>
        <w:t>Nie zachodzą w stosunku do mnie przesłanki wykluczenia z postępowania na podst</w:t>
      </w:r>
      <w:r w:rsidR="00307026">
        <w:rPr>
          <w:rFonts w:asciiTheme="majorHAnsi" w:hAnsiTheme="majorHAnsi" w:cs="Arial"/>
          <w:sz w:val="20"/>
          <w:szCs w:val="20"/>
        </w:rPr>
        <w:t xml:space="preserve">awie </w:t>
      </w:r>
      <w:r w:rsidR="00307026">
        <w:rPr>
          <w:rFonts w:asciiTheme="majorHAnsi" w:hAnsiTheme="majorHAnsi" w:cs="Arial"/>
          <w:sz w:val="20"/>
          <w:szCs w:val="20"/>
        </w:rPr>
        <w:br/>
        <w:t>art. 108 ust 1 pkt. 3-6 ustawy Pzp.</w:t>
      </w:r>
    </w:p>
    <w:p w14:paraId="0911EA1A" w14:textId="77777777" w:rsidR="00BE4C08" w:rsidRPr="00BE4C08" w:rsidRDefault="00BE4C08" w:rsidP="00BE4C08">
      <w:pPr>
        <w:spacing w:before="230" w:line="21" w:lineRule="atLeast"/>
        <w:ind w:left="567"/>
        <w:contextualSpacing/>
        <w:jc w:val="both"/>
        <w:rPr>
          <w:rFonts w:asciiTheme="majorHAnsi" w:hAnsiTheme="majorHAnsi" w:cs="Arial"/>
          <w:sz w:val="20"/>
          <w:szCs w:val="20"/>
        </w:rPr>
      </w:pPr>
    </w:p>
    <w:p w14:paraId="0F4E99BA" w14:textId="7D37211A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color w:val="000000" w:themeColor="text1"/>
          <w:sz w:val="20"/>
          <w:szCs w:val="20"/>
        </w:rPr>
        <w:t>Nie zachodzą w stosunku do mnie przesłanki wykluczenia z postępowania na podstawie art. 7 ust. 1 ustawy z dnia 13 kwietnia 2022 r.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</w:t>
      </w:r>
      <w:r w:rsidRPr="00BE4C08">
        <w:rPr>
          <w:rFonts w:asciiTheme="majorHAnsi" w:hAnsiTheme="majorHAnsi" w:cs="Arial"/>
          <w:iCs/>
          <w:color w:val="000000" w:themeColor="text1"/>
          <w:sz w:val="20"/>
          <w:szCs w:val="20"/>
        </w:rPr>
        <w:t>o szczególnych rozwiązaniach w zakresie przeciwdziałania wspieraniu agresji na Ukrainę oraz służących ochronie bezpieczeństwa narodowego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 xml:space="preserve"> (Dz. U. z 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br/>
        <w:t>2024 r. poz. 507</w:t>
      </w:r>
      <w:r w:rsidRPr="00BE4C08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)</w:t>
      </w:r>
      <w:r w:rsidR="00307026">
        <w:rPr>
          <w:rFonts w:asciiTheme="majorHAnsi" w:hAnsiTheme="majorHAnsi" w:cs="Arial"/>
          <w:i/>
          <w:iCs/>
          <w:color w:val="000000" w:themeColor="text1"/>
          <w:sz w:val="20"/>
          <w:szCs w:val="20"/>
        </w:rPr>
        <w:t>.</w:t>
      </w:r>
    </w:p>
    <w:p w14:paraId="556C2379" w14:textId="77777777" w:rsidR="00BE4C08" w:rsidRPr="00BE4C08" w:rsidRDefault="00BE4C08" w:rsidP="00BE4C08">
      <w:pPr>
        <w:ind w:left="708"/>
        <w:rPr>
          <w:sz w:val="22"/>
          <w:lang w:eastAsia="ar-SA"/>
        </w:rPr>
      </w:pPr>
    </w:p>
    <w:p w14:paraId="3099CDEC" w14:textId="210CE164" w:rsidR="00BE4C08" w:rsidRPr="00BE4C08" w:rsidRDefault="00BE4C08" w:rsidP="001F0452">
      <w:pPr>
        <w:numPr>
          <w:ilvl w:val="0"/>
          <w:numId w:val="132"/>
        </w:numPr>
        <w:spacing w:before="230" w:line="21" w:lineRule="atLeast"/>
        <w:ind w:left="567" w:hanging="283"/>
        <w:contextualSpacing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/>
          <w:sz w:val="20"/>
          <w:szCs w:val="20"/>
          <w:lang w:eastAsia="ar-SA"/>
        </w:rPr>
        <w:t xml:space="preserve">Informacje zawarte w oświadczeniu, o którym mowa w art. 125 ust. 1 ustawy Pzp w zakresie podstaw do wykluczenia z postępowania, są nieaktualne na dzień składania niniejszego oświadczenia w zakresie ....................................................... </w:t>
      </w:r>
      <w:r w:rsidRPr="00BE4C08">
        <w:rPr>
          <w:rFonts w:asciiTheme="majorHAnsi" w:hAnsiTheme="majorHAnsi"/>
          <w:i/>
          <w:sz w:val="20"/>
          <w:szCs w:val="20"/>
          <w:lang w:eastAsia="ar-SA"/>
        </w:rPr>
        <w:t>(należy podać mającą zastosowanie podstawę prawną wykluczenia)</w:t>
      </w:r>
    </w:p>
    <w:p w14:paraId="3F528E7B" w14:textId="58CC150F" w:rsidR="00C12584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2850B2F2" w14:textId="77777777" w:rsidR="00C12584" w:rsidRPr="00BE4C08" w:rsidRDefault="00C12584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9484777" w14:textId="77777777" w:rsidR="00BE4C08" w:rsidRPr="00BE4C08" w:rsidRDefault="00BE4C08" w:rsidP="00BE4C08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  <w:r w:rsidRPr="00BE4C08">
        <w:rPr>
          <w:rFonts w:asciiTheme="majorHAnsi" w:hAnsiTheme="majorHAnsi" w:cs="Arial"/>
          <w:b/>
          <w:sz w:val="20"/>
          <w:szCs w:val="20"/>
        </w:rPr>
        <w:t>Oświadczam, że</w:t>
      </w:r>
      <w:r w:rsidRPr="00BE4C08">
        <w:rPr>
          <w:rFonts w:asciiTheme="majorHAnsi" w:hAnsiTheme="majorHAnsi" w:cs="Arial"/>
          <w:sz w:val="20"/>
          <w:szCs w:val="20"/>
        </w:rPr>
        <w:t xml:space="preserve"> wszystkie informacje podane w powyższych oświadczeniach są aktualne i zgodne </w:t>
      </w:r>
      <w:r w:rsidRPr="00BE4C08">
        <w:rPr>
          <w:rFonts w:asciiTheme="majorHAnsi" w:hAnsiTheme="majorHAnsi" w:cs="Arial"/>
          <w:sz w:val="20"/>
          <w:szCs w:val="20"/>
        </w:rPr>
        <w:br/>
        <w:t>z prawdą oraz zostały przedstawione z pełną świadomością konsekwencji wprowadzenia Zamawiającego w błąd przy przedstawieniu informacji.</w:t>
      </w:r>
    </w:p>
    <w:p w14:paraId="74EA82FC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3AFE6D2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E36E811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4B71D5F4" w14:textId="77777777" w:rsidR="00BE4C08" w:rsidRPr="00BE4C08" w:rsidRDefault="00BE4C08" w:rsidP="00BE4C08">
      <w:pPr>
        <w:spacing w:line="360" w:lineRule="auto"/>
        <w:ind w:left="360"/>
        <w:jc w:val="center"/>
        <w:rPr>
          <w:rFonts w:ascii="Cambria" w:hAnsi="Cambria"/>
          <w:b/>
          <w:sz w:val="20"/>
          <w:szCs w:val="20"/>
        </w:rPr>
      </w:pPr>
    </w:p>
    <w:p w14:paraId="6929BC31" w14:textId="77777777" w:rsidR="00BE4C08" w:rsidRPr="00BE4C08" w:rsidRDefault="00BE4C08" w:rsidP="00BE4C08">
      <w:pPr>
        <w:jc w:val="both"/>
        <w:rPr>
          <w:rFonts w:asciiTheme="majorHAnsi" w:eastAsia="Calibri" w:hAnsiTheme="majorHAnsi" w:cs="Arial"/>
          <w:color w:val="000000"/>
          <w:sz w:val="20"/>
          <w:szCs w:val="20"/>
          <w:lang w:eastAsia="en-US"/>
        </w:rPr>
      </w:pP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…………….……. </w:t>
      </w:r>
      <w:r w:rsidRPr="00BE4C08">
        <w:rPr>
          <w:rFonts w:asciiTheme="majorHAnsi" w:eastAsia="Calibri" w:hAnsiTheme="majorHAnsi" w:cs="Arial"/>
          <w:i/>
          <w:sz w:val="16"/>
          <w:szCs w:val="16"/>
          <w:lang w:eastAsia="en-US"/>
        </w:rPr>
        <w:t>(miejscowość),</w:t>
      </w:r>
      <w:r w:rsidRPr="00BE4C08">
        <w:rPr>
          <w:rFonts w:asciiTheme="majorHAnsi" w:eastAsia="Calibri" w:hAnsiTheme="majorHAnsi" w:cs="Arial"/>
          <w:i/>
          <w:sz w:val="18"/>
          <w:szCs w:val="18"/>
          <w:lang w:eastAsia="en-US"/>
        </w:rPr>
        <w:t xml:space="preserve"> </w:t>
      </w:r>
      <w:r w:rsidRPr="00BE4C08">
        <w:rPr>
          <w:rFonts w:asciiTheme="majorHAnsi" w:eastAsia="Calibri" w:hAnsiTheme="majorHAnsi" w:cs="Arial"/>
          <w:sz w:val="20"/>
          <w:szCs w:val="20"/>
          <w:lang w:eastAsia="en-US"/>
        </w:rPr>
        <w:t xml:space="preserve">dnia ………….……. r. </w:t>
      </w:r>
    </w:p>
    <w:p w14:paraId="012599BE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</w:p>
    <w:p w14:paraId="1A87BDC1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8"/>
          <w:szCs w:val="18"/>
          <w:lang w:eastAsia="en-US"/>
        </w:rPr>
      </w:pPr>
      <w:r w:rsidRPr="00BE4C08">
        <w:rPr>
          <w:rFonts w:asciiTheme="majorHAnsi" w:eastAsia="Calibri" w:hAnsiTheme="majorHAnsi" w:cs="Arial"/>
          <w:sz w:val="18"/>
          <w:szCs w:val="18"/>
          <w:lang w:eastAsia="en-US"/>
        </w:rPr>
        <w:t>……………………………………………………………………………….</w:t>
      </w:r>
    </w:p>
    <w:p w14:paraId="648763A3" w14:textId="77777777" w:rsidR="00BE4C08" w:rsidRPr="00BE4C08" w:rsidRDefault="00BE4C08" w:rsidP="00BE4C08">
      <w:pPr>
        <w:ind w:left="4962"/>
        <w:jc w:val="both"/>
        <w:rPr>
          <w:rFonts w:asciiTheme="majorHAnsi" w:eastAsia="Calibri" w:hAnsiTheme="majorHAnsi" w:cs="Arial"/>
          <w:sz w:val="16"/>
          <w:szCs w:val="16"/>
          <w:lang w:eastAsia="en-US"/>
        </w:rPr>
      </w:pPr>
      <w:r w:rsidRPr="00BE4C08">
        <w:rPr>
          <w:rFonts w:asciiTheme="majorHAnsi" w:eastAsia="Calibri" w:hAnsiTheme="majorHAnsi" w:cs="Arial"/>
          <w:sz w:val="16"/>
          <w:szCs w:val="16"/>
          <w:lang w:eastAsia="en-US"/>
        </w:rPr>
        <w:t>Imię, nazwisko osoby lub osób figurujących w rejestrach uprawnionych do zaciągania zobowiązań w imieniu oferenta lub we właściwym umocowaniu</w:t>
      </w:r>
    </w:p>
    <w:p w14:paraId="39065758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 w:rsidRPr="00BE4C08">
        <w:rPr>
          <w:rFonts w:ascii="Arial" w:hAnsi="Arial" w:cs="Arial"/>
          <w:sz w:val="21"/>
          <w:szCs w:val="21"/>
        </w:rPr>
        <w:tab/>
      </w:r>
    </w:p>
    <w:p w14:paraId="43519526" w14:textId="77777777" w:rsidR="00BE4C08" w:rsidRPr="00BE4C08" w:rsidRDefault="00BE4C08" w:rsidP="00BE4C08">
      <w:pPr>
        <w:spacing w:line="360" w:lineRule="auto"/>
        <w:jc w:val="both"/>
        <w:rPr>
          <w:rFonts w:ascii="Arial" w:hAnsi="Arial" w:cs="Arial"/>
          <w:sz w:val="21"/>
          <w:szCs w:val="21"/>
        </w:rPr>
      </w:pPr>
    </w:p>
    <w:p w14:paraId="2BD3A5E7" w14:textId="2825C148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</w:t>
      </w:r>
      <w:r w:rsidRPr="00BE4C08">
        <w:rPr>
          <w:rFonts w:asciiTheme="majorHAnsi" w:hAnsiTheme="majorHAnsi" w:cs="Arial"/>
          <w:i/>
          <w:sz w:val="16"/>
          <w:szCs w:val="16"/>
        </w:rPr>
        <w:t>………………………………………………………………………..</w:t>
      </w:r>
    </w:p>
    <w:p w14:paraId="71905340" w14:textId="77777777" w:rsidR="00BE4C08" w:rsidRPr="00BE4C08" w:rsidRDefault="00BE4C08" w:rsidP="00BE4C08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BE4C08">
        <w:rPr>
          <w:rFonts w:asciiTheme="majorHAnsi" w:hAnsiTheme="majorHAnsi" w:cs="Arial"/>
          <w:i/>
          <w:sz w:val="16"/>
          <w:szCs w:val="16"/>
        </w:rPr>
        <w:t xml:space="preserve">                                                                                     Kwalifikowany podpis elektroniczny lub podpis zaufany lub podpis osobisty</w:t>
      </w:r>
    </w:p>
    <w:p w14:paraId="48D6B14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5B50A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  <w:t xml:space="preserve">     </w:t>
      </w:r>
    </w:p>
    <w:p w14:paraId="1D31CD1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A94DA3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84766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3BF220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688A9B3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3E3255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4C1CA1B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7405C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B0D79A7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  <w:bookmarkStart w:id="0" w:name="_GoBack"/>
      <w:bookmarkEnd w:id="0"/>
    </w:p>
    <w:p w14:paraId="2F00F2E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7286A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EA51B4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F150FE4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60FA3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100412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1CFBB2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94C70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48CB4E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5050A5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D6B62B6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BB69A3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6745F482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1C20D9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C906F6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0EFE4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63D4F7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91F1C00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39822D4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21046B9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576150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2E127881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5A5AC1B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FC846FA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1579D05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5F134BA8" w14:textId="1D5C145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4A51DD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02B6086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C6D2618" w14:textId="77777777" w:rsidR="00BE4C08" w:rsidRPr="00BE4C08" w:rsidRDefault="00BE4C08" w:rsidP="00BE4C08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1996F8EE" w14:textId="04094385" w:rsidR="00BE4C08" w:rsidRPr="00C80775" w:rsidRDefault="00BE4C08" w:rsidP="00C80775">
      <w:pPr>
        <w:widowControl w:val="0"/>
        <w:suppressAutoHyphens/>
        <w:autoSpaceDN w:val="0"/>
        <w:spacing w:line="21" w:lineRule="atLeast"/>
        <w:jc w:val="both"/>
        <w:textAlignment w:val="baseline"/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</w:pPr>
      <w:r w:rsidRPr="00BE4C08">
        <w:rPr>
          <w:rFonts w:asciiTheme="majorHAnsi" w:eastAsia="Lucida Sans Unicode" w:hAnsiTheme="majorHAnsi" w:cs="Arial"/>
          <w:b/>
          <w:kern w:val="3"/>
          <w:sz w:val="20"/>
          <w:szCs w:val="20"/>
          <w:lang w:eastAsia="zh-CN" w:bidi="hi-IN"/>
        </w:rPr>
        <w:t>Proszę wypełnić każdą część oświadczenia – poprzez zaznaczenie właściwej odpowiedzi lub jej udzielenie - jeśli jakaś część oświadczenia nie dotyczy podmiotu składającego oświadczenie: proszę wpisać, że „nie dotyczy” lub przekreślić.</w:t>
      </w:r>
    </w:p>
    <w:p w14:paraId="5EB77811" w14:textId="77777777" w:rsidR="00CD2D02" w:rsidRDefault="00CD2D02" w:rsidP="00FC477E">
      <w:pPr>
        <w:jc w:val="right"/>
        <w:rPr>
          <w:rFonts w:asciiTheme="majorHAnsi" w:eastAsia="Calibri" w:hAnsiTheme="majorHAnsi" w:cs="Arial"/>
          <w:b/>
          <w:color w:val="000000" w:themeColor="text1"/>
          <w:sz w:val="20"/>
          <w:szCs w:val="20"/>
          <w:lang w:eastAsia="en-US"/>
        </w:rPr>
      </w:pPr>
    </w:p>
    <w:p w14:paraId="53204A93" w14:textId="49FEB9D5" w:rsidR="00381400" w:rsidRPr="009E4931" w:rsidRDefault="00381400" w:rsidP="002E5297">
      <w:pPr>
        <w:spacing w:line="480" w:lineRule="auto"/>
        <w:rPr>
          <w:rFonts w:ascii="Cambria" w:hAnsi="Cambria"/>
          <w:color w:val="000000" w:themeColor="text1"/>
          <w:sz w:val="22"/>
          <w:szCs w:val="22"/>
        </w:rPr>
      </w:pPr>
    </w:p>
    <w:sectPr w:rsidR="00381400" w:rsidRPr="009E4931" w:rsidSect="005035F4">
      <w:headerReference w:type="default" r:id="rId8"/>
      <w:footerReference w:type="default" r:id="rId9"/>
      <w:pgSz w:w="11906" w:h="16838"/>
      <w:pgMar w:top="1049" w:right="1417" w:bottom="1276" w:left="1417" w:header="142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8C465F" w14:textId="77777777" w:rsidR="007037E8" w:rsidRDefault="007037E8" w:rsidP="000F1DCF">
      <w:r>
        <w:separator/>
      </w:r>
    </w:p>
  </w:endnote>
  <w:endnote w:type="continuationSeparator" w:id="0">
    <w:p w14:paraId="10033711" w14:textId="77777777" w:rsidR="007037E8" w:rsidRDefault="007037E8" w:rsidP="000F1DCF">
      <w:r>
        <w:continuationSeparator/>
      </w:r>
    </w:p>
  </w:endnote>
  <w:endnote w:type="continuationNotice" w:id="1">
    <w:p w14:paraId="2C8A1D18" w14:textId="77777777" w:rsidR="007037E8" w:rsidRDefault="007037E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BB52A3" w14:textId="77777777" w:rsidR="00E50D9A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>Warunków Zamówienia</w:t>
    </w:r>
  </w:p>
  <w:p w14:paraId="33E000B4" w14:textId="647EC383" w:rsidR="00E50D9A" w:rsidRPr="008C0B6B" w:rsidRDefault="00E50D9A" w:rsidP="008C0B6B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 xml:space="preserve"> </w:t>
    </w:r>
    <w:r w:rsidRPr="00244C4A">
      <w:rPr>
        <w:rFonts w:ascii="Cambria" w:hAnsi="Cambria" w:cs="Arial"/>
        <w:sz w:val="16"/>
        <w:szCs w:val="16"/>
      </w:rPr>
      <w:t>Przebudowa dróg gminnych nr 370115W i 370133W w miejscowości Kolczyn</w:t>
    </w:r>
  </w:p>
  <w:p w14:paraId="7AF084EC" w14:textId="66D81027" w:rsidR="00E50D9A" w:rsidRPr="00B902C1" w:rsidRDefault="00E50D9A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49163D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E50D9A" w:rsidRDefault="00E50D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46D4F2" w14:textId="77777777" w:rsidR="007037E8" w:rsidRDefault="007037E8" w:rsidP="000F1DCF">
      <w:r>
        <w:separator/>
      </w:r>
    </w:p>
  </w:footnote>
  <w:footnote w:type="continuationSeparator" w:id="0">
    <w:p w14:paraId="32D07167" w14:textId="77777777" w:rsidR="007037E8" w:rsidRDefault="007037E8" w:rsidP="000F1DCF">
      <w:r>
        <w:continuationSeparator/>
      </w:r>
    </w:p>
  </w:footnote>
  <w:footnote w:type="continuationNotice" w:id="1">
    <w:p w14:paraId="402C096F" w14:textId="77777777" w:rsidR="007037E8" w:rsidRDefault="007037E8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808C31" w14:textId="1D2A682F" w:rsidR="00E50D9A" w:rsidRDefault="00E50D9A" w:rsidP="008748E3">
    <w:pPr>
      <w:pStyle w:val="Nagwek"/>
    </w:pPr>
    <w:r>
      <w:rPr>
        <w:noProof/>
        <w:lang w:val="pl-PL" w:eastAsia="pl-PL"/>
      </w:rPr>
      <w:t xml:space="preserve">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5"/>
    <w:multiLevelType w:val="multilevel"/>
    <w:tmpl w:val="00000005"/>
    <w:name w:val="WWNum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6"/>
    <w:multiLevelType w:val="multilevel"/>
    <w:tmpl w:val="E902B4A4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5" w15:restartNumberingAfterBreak="0">
    <w:nsid w:val="0000000B"/>
    <w:multiLevelType w:val="multilevel"/>
    <w:tmpl w:val="F33030D6"/>
    <w:name w:val="WWNum12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6" w15:restartNumberingAfterBreak="0">
    <w:nsid w:val="00000013"/>
    <w:multiLevelType w:val="multilevel"/>
    <w:tmpl w:val="00000013"/>
    <w:name w:val="WWNum2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160" w:hanging="36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7" w15:restartNumberingAfterBreak="0">
    <w:nsid w:val="00893CC1"/>
    <w:multiLevelType w:val="hybridMultilevel"/>
    <w:tmpl w:val="930846B8"/>
    <w:lvl w:ilvl="0" w:tplc="8C703FBA">
      <w:start w:val="1"/>
      <w:numFmt w:val="decimal"/>
      <w:lvlText w:val="%1)"/>
      <w:lvlJc w:val="left"/>
      <w:pPr>
        <w:ind w:left="6456" w:hanging="360"/>
      </w:pPr>
      <w:rPr>
        <w:rFonts w:ascii="Cambria" w:eastAsia="Times New Roman" w:hAnsi="Cambria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0DD527C"/>
    <w:multiLevelType w:val="hybridMultilevel"/>
    <w:tmpl w:val="29F28138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1147B98"/>
    <w:multiLevelType w:val="hybridMultilevel"/>
    <w:tmpl w:val="DAB6227C"/>
    <w:lvl w:ilvl="0" w:tplc="6302D5C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815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8877" w:hanging="360"/>
      </w:pPr>
    </w:lvl>
    <w:lvl w:ilvl="2" w:tplc="0415001B" w:tentative="1">
      <w:start w:val="1"/>
      <w:numFmt w:val="lowerRoman"/>
      <w:lvlText w:val="%3."/>
      <w:lvlJc w:val="right"/>
      <w:pPr>
        <w:ind w:left="9597" w:hanging="180"/>
      </w:pPr>
    </w:lvl>
    <w:lvl w:ilvl="3" w:tplc="0415000F" w:tentative="1">
      <w:start w:val="1"/>
      <w:numFmt w:val="decimal"/>
      <w:lvlText w:val="%4."/>
      <w:lvlJc w:val="left"/>
      <w:pPr>
        <w:ind w:left="10317" w:hanging="360"/>
      </w:pPr>
    </w:lvl>
    <w:lvl w:ilvl="4" w:tplc="04150019" w:tentative="1">
      <w:start w:val="1"/>
      <w:numFmt w:val="lowerLetter"/>
      <w:lvlText w:val="%5."/>
      <w:lvlJc w:val="left"/>
      <w:pPr>
        <w:ind w:left="11037" w:hanging="360"/>
      </w:pPr>
    </w:lvl>
    <w:lvl w:ilvl="5" w:tplc="0415001B" w:tentative="1">
      <w:start w:val="1"/>
      <w:numFmt w:val="lowerRoman"/>
      <w:lvlText w:val="%6."/>
      <w:lvlJc w:val="right"/>
      <w:pPr>
        <w:ind w:left="11757" w:hanging="180"/>
      </w:pPr>
    </w:lvl>
    <w:lvl w:ilvl="6" w:tplc="0415000F" w:tentative="1">
      <w:start w:val="1"/>
      <w:numFmt w:val="decimal"/>
      <w:lvlText w:val="%7."/>
      <w:lvlJc w:val="left"/>
      <w:pPr>
        <w:ind w:left="12477" w:hanging="360"/>
      </w:pPr>
    </w:lvl>
    <w:lvl w:ilvl="7" w:tplc="04150019" w:tentative="1">
      <w:start w:val="1"/>
      <w:numFmt w:val="lowerLetter"/>
      <w:lvlText w:val="%8."/>
      <w:lvlJc w:val="left"/>
      <w:pPr>
        <w:ind w:left="13197" w:hanging="360"/>
      </w:pPr>
    </w:lvl>
    <w:lvl w:ilvl="8" w:tplc="0415001B" w:tentative="1">
      <w:start w:val="1"/>
      <w:numFmt w:val="lowerRoman"/>
      <w:lvlText w:val="%9."/>
      <w:lvlJc w:val="right"/>
      <w:pPr>
        <w:ind w:left="13917" w:hanging="180"/>
      </w:pPr>
    </w:lvl>
  </w:abstractNum>
  <w:abstractNum w:abstractNumId="11" w15:restartNumberingAfterBreak="0">
    <w:nsid w:val="044509D7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722C1B"/>
    <w:multiLevelType w:val="hybridMultilevel"/>
    <w:tmpl w:val="E140D2CA"/>
    <w:lvl w:ilvl="0" w:tplc="48347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4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203DDE"/>
    <w:multiLevelType w:val="hybridMultilevel"/>
    <w:tmpl w:val="DAE87E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D93689D"/>
    <w:multiLevelType w:val="hybridMultilevel"/>
    <w:tmpl w:val="44D627F8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7" w15:restartNumberingAfterBreak="0">
    <w:nsid w:val="0E6A3D8A"/>
    <w:multiLevelType w:val="hybridMultilevel"/>
    <w:tmpl w:val="B5C84B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F5A27AA"/>
    <w:multiLevelType w:val="hybridMultilevel"/>
    <w:tmpl w:val="A82C2ED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0FEC7BFA"/>
    <w:multiLevelType w:val="hybridMultilevel"/>
    <w:tmpl w:val="9F7E4294"/>
    <w:lvl w:ilvl="0" w:tplc="840C54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17F64A9"/>
    <w:multiLevelType w:val="hybridMultilevel"/>
    <w:tmpl w:val="CEA40900"/>
    <w:lvl w:ilvl="0" w:tplc="1A2EBA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833CFDAE">
      <w:start w:val="1"/>
      <w:numFmt w:val="lowerLetter"/>
      <w:lvlText w:val="%3)"/>
      <w:lvlJc w:val="left"/>
      <w:pPr>
        <w:ind w:left="4472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11E367FC"/>
    <w:multiLevelType w:val="hybridMultilevel"/>
    <w:tmpl w:val="E528AE20"/>
    <w:lvl w:ilvl="0" w:tplc="0415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2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2922D73"/>
    <w:multiLevelType w:val="hybridMultilevel"/>
    <w:tmpl w:val="A8C2A428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13D916ED"/>
    <w:multiLevelType w:val="hybridMultilevel"/>
    <w:tmpl w:val="4F56F0EA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26" w15:restartNumberingAfterBreak="0">
    <w:nsid w:val="13DB757E"/>
    <w:multiLevelType w:val="hybridMultilevel"/>
    <w:tmpl w:val="CBCE4CD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A65494E8">
      <w:start w:val="1"/>
      <w:numFmt w:val="decimal"/>
      <w:lvlText w:val="%7."/>
      <w:lvlJc w:val="left"/>
      <w:pPr>
        <w:ind w:left="5040" w:hanging="360"/>
      </w:pPr>
      <w:rPr>
        <w:sz w:val="18"/>
        <w:szCs w:val="18"/>
      </w:r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6E74794"/>
    <w:multiLevelType w:val="hybridMultilevel"/>
    <w:tmpl w:val="505A200A"/>
    <w:lvl w:ilvl="0" w:tplc="8BF849BA">
      <w:start w:val="1"/>
      <w:numFmt w:val="decimal"/>
      <w:lvlText w:val="%1)"/>
      <w:lvlJc w:val="left"/>
      <w:pPr>
        <w:ind w:left="1495" w:hanging="360"/>
      </w:pPr>
      <w:rPr>
        <w:rFonts w:ascii="Times New Roman" w:eastAsiaTheme="minorHAnsi" w:hAnsi="Times New Roman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2575" w:hanging="360"/>
      </w:pPr>
    </w:lvl>
    <w:lvl w:ilvl="2" w:tplc="0415001B" w:tentative="1">
      <w:start w:val="1"/>
      <w:numFmt w:val="lowerRoman"/>
      <w:lvlText w:val="%3."/>
      <w:lvlJc w:val="right"/>
      <w:pPr>
        <w:ind w:left="3295" w:hanging="180"/>
      </w:pPr>
    </w:lvl>
    <w:lvl w:ilvl="3" w:tplc="0415000F" w:tentative="1">
      <w:start w:val="1"/>
      <w:numFmt w:val="decimal"/>
      <w:lvlText w:val="%4."/>
      <w:lvlJc w:val="left"/>
      <w:pPr>
        <w:ind w:left="4015" w:hanging="360"/>
      </w:pPr>
    </w:lvl>
    <w:lvl w:ilvl="4" w:tplc="04150019" w:tentative="1">
      <w:start w:val="1"/>
      <w:numFmt w:val="lowerLetter"/>
      <w:lvlText w:val="%5."/>
      <w:lvlJc w:val="left"/>
      <w:pPr>
        <w:ind w:left="4735" w:hanging="360"/>
      </w:pPr>
    </w:lvl>
    <w:lvl w:ilvl="5" w:tplc="0415001B" w:tentative="1">
      <w:start w:val="1"/>
      <w:numFmt w:val="lowerRoman"/>
      <w:lvlText w:val="%6."/>
      <w:lvlJc w:val="right"/>
      <w:pPr>
        <w:ind w:left="5455" w:hanging="180"/>
      </w:pPr>
    </w:lvl>
    <w:lvl w:ilvl="6" w:tplc="0415000F" w:tentative="1">
      <w:start w:val="1"/>
      <w:numFmt w:val="decimal"/>
      <w:lvlText w:val="%7."/>
      <w:lvlJc w:val="left"/>
      <w:pPr>
        <w:ind w:left="6175" w:hanging="360"/>
      </w:pPr>
    </w:lvl>
    <w:lvl w:ilvl="7" w:tplc="04150019" w:tentative="1">
      <w:start w:val="1"/>
      <w:numFmt w:val="lowerLetter"/>
      <w:lvlText w:val="%8."/>
      <w:lvlJc w:val="left"/>
      <w:pPr>
        <w:ind w:left="6895" w:hanging="360"/>
      </w:pPr>
    </w:lvl>
    <w:lvl w:ilvl="8" w:tplc="0415001B" w:tentative="1">
      <w:start w:val="1"/>
      <w:numFmt w:val="lowerRoman"/>
      <w:lvlText w:val="%9."/>
      <w:lvlJc w:val="right"/>
      <w:pPr>
        <w:ind w:left="7615" w:hanging="180"/>
      </w:pPr>
    </w:lvl>
  </w:abstractNum>
  <w:abstractNum w:abstractNumId="28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17FB3185"/>
    <w:multiLevelType w:val="hybridMultilevel"/>
    <w:tmpl w:val="FFAE7A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1802493A"/>
    <w:multiLevelType w:val="hybridMultilevel"/>
    <w:tmpl w:val="D65869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C8E1A74"/>
    <w:multiLevelType w:val="hybridMultilevel"/>
    <w:tmpl w:val="12BADB76"/>
    <w:lvl w:ilvl="0" w:tplc="D6EE006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1D3814F3"/>
    <w:multiLevelType w:val="hybridMultilevel"/>
    <w:tmpl w:val="3B7C748E"/>
    <w:lvl w:ilvl="0" w:tplc="46EE8C2C">
      <w:start w:val="1"/>
      <w:numFmt w:val="decimal"/>
      <w:lvlText w:val="%1)"/>
      <w:lvlJc w:val="left"/>
      <w:pPr>
        <w:ind w:left="6773" w:hanging="360"/>
      </w:pPr>
      <w:rPr>
        <w:rFonts w:hint="default"/>
        <w:b w:val="0"/>
      </w:rPr>
    </w:lvl>
    <w:lvl w:ilvl="1" w:tplc="E31A0E2E">
      <w:start w:val="1"/>
      <w:numFmt w:val="lowerLetter"/>
      <w:lvlText w:val="%2)"/>
      <w:lvlJc w:val="left"/>
      <w:pPr>
        <w:ind w:left="7493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8213" w:hanging="180"/>
      </w:pPr>
    </w:lvl>
    <w:lvl w:ilvl="3" w:tplc="FDBCDB52">
      <w:start w:val="1"/>
      <w:numFmt w:val="decimal"/>
      <w:lvlText w:val="%4."/>
      <w:lvlJc w:val="left"/>
      <w:pPr>
        <w:ind w:left="893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9653" w:hanging="360"/>
      </w:pPr>
    </w:lvl>
    <w:lvl w:ilvl="5" w:tplc="0415001B" w:tentative="1">
      <w:start w:val="1"/>
      <w:numFmt w:val="lowerRoman"/>
      <w:lvlText w:val="%6."/>
      <w:lvlJc w:val="right"/>
      <w:pPr>
        <w:ind w:left="10373" w:hanging="180"/>
      </w:pPr>
    </w:lvl>
    <w:lvl w:ilvl="6" w:tplc="0415000F" w:tentative="1">
      <w:start w:val="1"/>
      <w:numFmt w:val="decimal"/>
      <w:lvlText w:val="%7."/>
      <w:lvlJc w:val="left"/>
      <w:pPr>
        <w:ind w:left="11093" w:hanging="360"/>
      </w:pPr>
    </w:lvl>
    <w:lvl w:ilvl="7" w:tplc="04150019" w:tentative="1">
      <w:start w:val="1"/>
      <w:numFmt w:val="lowerLetter"/>
      <w:lvlText w:val="%8."/>
      <w:lvlJc w:val="left"/>
      <w:pPr>
        <w:ind w:left="11813" w:hanging="360"/>
      </w:pPr>
    </w:lvl>
    <w:lvl w:ilvl="8" w:tplc="0415001B" w:tentative="1">
      <w:start w:val="1"/>
      <w:numFmt w:val="lowerRoman"/>
      <w:lvlText w:val="%9."/>
      <w:lvlJc w:val="right"/>
      <w:pPr>
        <w:ind w:left="12533" w:hanging="180"/>
      </w:pPr>
    </w:lvl>
  </w:abstractNum>
  <w:abstractNum w:abstractNumId="34" w15:restartNumberingAfterBreak="0">
    <w:nsid w:val="1E6F2FB8"/>
    <w:multiLevelType w:val="hybridMultilevel"/>
    <w:tmpl w:val="C1D6E3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20F62261"/>
    <w:multiLevelType w:val="hybridMultilevel"/>
    <w:tmpl w:val="56BCC0BE"/>
    <w:lvl w:ilvl="0" w:tplc="EEAE166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2453" w:hanging="360"/>
      </w:pPr>
    </w:lvl>
    <w:lvl w:ilvl="2" w:tplc="0415001B" w:tentative="1">
      <w:start w:val="1"/>
      <w:numFmt w:val="lowerRoman"/>
      <w:lvlText w:val="%3."/>
      <w:lvlJc w:val="right"/>
      <w:pPr>
        <w:ind w:left="-1733" w:hanging="180"/>
      </w:pPr>
    </w:lvl>
    <w:lvl w:ilvl="3" w:tplc="0415000F" w:tentative="1">
      <w:start w:val="1"/>
      <w:numFmt w:val="decimal"/>
      <w:lvlText w:val="%4."/>
      <w:lvlJc w:val="left"/>
      <w:pPr>
        <w:ind w:left="-1013" w:hanging="360"/>
      </w:pPr>
    </w:lvl>
    <w:lvl w:ilvl="4" w:tplc="04150019" w:tentative="1">
      <w:start w:val="1"/>
      <w:numFmt w:val="lowerLetter"/>
      <w:lvlText w:val="%5."/>
      <w:lvlJc w:val="left"/>
      <w:pPr>
        <w:ind w:left="-293" w:hanging="360"/>
      </w:pPr>
    </w:lvl>
    <w:lvl w:ilvl="5" w:tplc="0415001B" w:tentative="1">
      <w:start w:val="1"/>
      <w:numFmt w:val="lowerRoman"/>
      <w:lvlText w:val="%6."/>
      <w:lvlJc w:val="right"/>
      <w:pPr>
        <w:ind w:left="427" w:hanging="180"/>
      </w:pPr>
    </w:lvl>
    <w:lvl w:ilvl="6" w:tplc="0415000F" w:tentative="1">
      <w:start w:val="1"/>
      <w:numFmt w:val="decimal"/>
      <w:lvlText w:val="%7."/>
      <w:lvlJc w:val="left"/>
      <w:pPr>
        <w:ind w:left="1147" w:hanging="360"/>
      </w:pPr>
    </w:lvl>
    <w:lvl w:ilvl="7" w:tplc="04150019" w:tentative="1">
      <w:start w:val="1"/>
      <w:numFmt w:val="lowerLetter"/>
      <w:lvlText w:val="%8."/>
      <w:lvlJc w:val="left"/>
      <w:pPr>
        <w:ind w:left="1867" w:hanging="360"/>
      </w:pPr>
    </w:lvl>
    <w:lvl w:ilvl="8" w:tplc="0415001B" w:tentative="1">
      <w:start w:val="1"/>
      <w:numFmt w:val="lowerRoman"/>
      <w:lvlText w:val="%9."/>
      <w:lvlJc w:val="right"/>
      <w:pPr>
        <w:ind w:left="2587" w:hanging="180"/>
      </w:pPr>
    </w:lvl>
  </w:abstractNum>
  <w:abstractNum w:abstractNumId="37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23DC58EE"/>
    <w:multiLevelType w:val="hybridMultilevel"/>
    <w:tmpl w:val="C0D4347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24E05633"/>
    <w:multiLevelType w:val="hybridMultilevel"/>
    <w:tmpl w:val="868C2DCC"/>
    <w:lvl w:ilvl="0" w:tplc="69B4874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25351483"/>
    <w:multiLevelType w:val="hybridMultilevel"/>
    <w:tmpl w:val="210A00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2553299F"/>
    <w:multiLevelType w:val="hybridMultilevel"/>
    <w:tmpl w:val="4F54C9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26D313F2"/>
    <w:multiLevelType w:val="hybridMultilevel"/>
    <w:tmpl w:val="285CC492"/>
    <w:lvl w:ilvl="0" w:tplc="A350A99A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282674E4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6" w15:restartNumberingAfterBreak="0">
    <w:nsid w:val="287D7C0E"/>
    <w:multiLevelType w:val="hybridMultilevel"/>
    <w:tmpl w:val="B41631A0"/>
    <w:lvl w:ilvl="0" w:tplc="54141A1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2A677288"/>
    <w:multiLevelType w:val="hybridMultilevel"/>
    <w:tmpl w:val="579C90AA"/>
    <w:lvl w:ilvl="0" w:tplc="5D18BA72">
      <w:start w:val="1"/>
      <w:numFmt w:val="upperRoman"/>
      <w:lvlText w:val="%1)"/>
      <w:lvlJc w:val="left"/>
      <w:pPr>
        <w:ind w:left="1004" w:hanging="72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8" w15:restartNumberingAfterBreak="0">
    <w:nsid w:val="2B66185F"/>
    <w:multiLevelType w:val="hybridMultilevel"/>
    <w:tmpl w:val="89445F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CC42362"/>
    <w:multiLevelType w:val="hybridMultilevel"/>
    <w:tmpl w:val="E222E8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DFA7DCF"/>
    <w:multiLevelType w:val="hybridMultilevel"/>
    <w:tmpl w:val="BE8C8B34"/>
    <w:lvl w:ilvl="0" w:tplc="77186C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1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2" w15:restartNumberingAfterBreak="0">
    <w:nsid w:val="2E622C8D"/>
    <w:multiLevelType w:val="hybridMultilevel"/>
    <w:tmpl w:val="0B7867E4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2E9F54CD"/>
    <w:multiLevelType w:val="hybridMultilevel"/>
    <w:tmpl w:val="0D98DACC"/>
    <w:lvl w:ilvl="0" w:tplc="4B846264">
      <w:start w:val="1"/>
      <w:numFmt w:val="lowerLetter"/>
      <w:lvlText w:val="%1)"/>
      <w:lvlJc w:val="left"/>
      <w:pPr>
        <w:ind w:left="720" w:hanging="360"/>
      </w:pPr>
      <w:rPr>
        <w:rFonts w:ascii="Cambria" w:eastAsia="Times New Roman" w:hAnsi="Cambria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FA6422A"/>
    <w:multiLevelType w:val="hybridMultilevel"/>
    <w:tmpl w:val="819CA688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31262B9B"/>
    <w:multiLevelType w:val="multilevel"/>
    <w:tmpl w:val="E902B138"/>
    <w:lvl w:ilvl="0">
      <w:start w:val="1"/>
      <w:numFmt w:val="lowerLetter"/>
      <w:lvlText w:val="%1)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6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334772F3"/>
    <w:multiLevelType w:val="hybridMultilevel"/>
    <w:tmpl w:val="3CECB2AC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345A1D73"/>
    <w:multiLevelType w:val="hybridMultilevel"/>
    <w:tmpl w:val="CB5C056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35000812"/>
    <w:multiLevelType w:val="hybridMultilevel"/>
    <w:tmpl w:val="20DE59F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36046652"/>
    <w:multiLevelType w:val="hybridMultilevel"/>
    <w:tmpl w:val="F8DE1D2E"/>
    <w:lvl w:ilvl="0" w:tplc="A2E81D6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363E2171"/>
    <w:multiLevelType w:val="hybridMultilevel"/>
    <w:tmpl w:val="5464FF0E"/>
    <w:lvl w:ilvl="0" w:tplc="9BDE2D4A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060" w:hanging="360"/>
      </w:pPr>
    </w:lvl>
    <w:lvl w:ilvl="2" w:tplc="0415001B" w:tentative="1">
      <w:start w:val="1"/>
      <w:numFmt w:val="lowerRoman"/>
      <w:lvlText w:val="%3."/>
      <w:lvlJc w:val="right"/>
      <w:pPr>
        <w:ind w:left="3780" w:hanging="180"/>
      </w:pPr>
    </w:lvl>
    <w:lvl w:ilvl="3" w:tplc="69E0180C">
      <w:start w:val="1"/>
      <w:numFmt w:val="decimal"/>
      <w:lvlText w:val="%4)"/>
      <w:lvlJc w:val="left"/>
      <w:pPr>
        <w:ind w:left="4500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64" w15:restartNumberingAfterBreak="0">
    <w:nsid w:val="368C629F"/>
    <w:multiLevelType w:val="hybridMultilevel"/>
    <w:tmpl w:val="56F67F94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6E35A3A"/>
    <w:multiLevelType w:val="hybridMultilevel"/>
    <w:tmpl w:val="CB88C7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371F54C7"/>
    <w:multiLevelType w:val="hybridMultilevel"/>
    <w:tmpl w:val="03C617BC"/>
    <w:lvl w:ilvl="0" w:tplc="5188542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37475F99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872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69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0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1" w15:restartNumberingAfterBreak="0">
    <w:nsid w:val="3B8F19E6"/>
    <w:multiLevelType w:val="hybridMultilevel"/>
    <w:tmpl w:val="8FB8150A"/>
    <w:lvl w:ilvl="0" w:tplc="0415000F">
      <w:start w:val="1"/>
      <w:numFmt w:val="decimal"/>
      <w:lvlText w:val="%1."/>
      <w:lvlJc w:val="left"/>
      <w:pPr>
        <w:ind w:left="5464" w:hanging="360"/>
      </w:pPr>
    </w:lvl>
    <w:lvl w:ilvl="1" w:tplc="04150019" w:tentative="1">
      <w:start w:val="1"/>
      <w:numFmt w:val="lowerLetter"/>
      <w:lvlText w:val="%2."/>
      <w:lvlJc w:val="left"/>
      <w:pPr>
        <w:ind w:left="6184" w:hanging="360"/>
      </w:pPr>
    </w:lvl>
    <w:lvl w:ilvl="2" w:tplc="0415001B" w:tentative="1">
      <w:start w:val="1"/>
      <w:numFmt w:val="lowerRoman"/>
      <w:lvlText w:val="%3."/>
      <w:lvlJc w:val="right"/>
      <w:pPr>
        <w:ind w:left="6904" w:hanging="180"/>
      </w:pPr>
    </w:lvl>
    <w:lvl w:ilvl="3" w:tplc="0415000F" w:tentative="1">
      <w:start w:val="1"/>
      <w:numFmt w:val="decimal"/>
      <w:lvlText w:val="%4."/>
      <w:lvlJc w:val="left"/>
      <w:pPr>
        <w:ind w:left="7624" w:hanging="360"/>
      </w:pPr>
    </w:lvl>
    <w:lvl w:ilvl="4" w:tplc="04150019" w:tentative="1">
      <w:start w:val="1"/>
      <w:numFmt w:val="lowerLetter"/>
      <w:lvlText w:val="%5."/>
      <w:lvlJc w:val="left"/>
      <w:pPr>
        <w:ind w:left="8344" w:hanging="360"/>
      </w:pPr>
    </w:lvl>
    <w:lvl w:ilvl="5" w:tplc="0415001B" w:tentative="1">
      <w:start w:val="1"/>
      <w:numFmt w:val="lowerRoman"/>
      <w:lvlText w:val="%6."/>
      <w:lvlJc w:val="right"/>
      <w:pPr>
        <w:ind w:left="9064" w:hanging="180"/>
      </w:pPr>
    </w:lvl>
    <w:lvl w:ilvl="6" w:tplc="0415000F" w:tentative="1">
      <w:start w:val="1"/>
      <w:numFmt w:val="decimal"/>
      <w:lvlText w:val="%7."/>
      <w:lvlJc w:val="left"/>
      <w:pPr>
        <w:ind w:left="9784" w:hanging="360"/>
      </w:pPr>
    </w:lvl>
    <w:lvl w:ilvl="7" w:tplc="04150019" w:tentative="1">
      <w:start w:val="1"/>
      <w:numFmt w:val="lowerLetter"/>
      <w:lvlText w:val="%8."/>
      <w:lvlJc w:val="left"/>
      <w:pPr>
        <w:ind w:left="10504" w:hanging="360"/>
      </w:pPr>
    </w:lvl>
    <w:lvl w:ilvl="8" w:tplc="0415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72" w15:restartNumberingAfterBreak="0">
    <w:nsid w:val="3BB0114A"/>
    <w:multiLevelType w:val="hybridMultilevel"/>
    <w:tmpl w:val="C6009F22"/>
    <w:lvl w:ilvl="0" w:tplc="480A136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D983C83"/>
    <w:multiLevelType w:val="hybridMultilevel"/>
    <w:tmpl w:val="7B26FD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3D9E2954"/>
    <w:multiLevelType w:val="hybridMultilevel"/>
    <w:tmpl w:val="71BA58E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6" w15:restartNumberingAfterBreak="0">
    <w:nsid w:val="3DC2719E"/>
    <w:multiLevelType w:val="hybridMultilevel"/>
    <w:tmpl w:val="D700CED2"/>
    <w:lvl w:ilvl="0" w:tplc="24F2E25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7" w15:restartNumberingAfterBreak="0">
    <w:nsid w:val="3EDA78FA"/>
    <w:multiLevelType w:val="hybridMultilevel"/>
    <w:tmpl w:val="3576404A"/>
    <w:lvl w:ilvl="0" w:tplc="6940561A">
      <w:start w:val="12"/>
      <w:numFmt w:val="decimal"/>
      <w:lvlText w:val="%1."/>
      <w:lvlJc w:val="left"/>
      <w:pPr>
        <w:ind w:left="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F530A54"/>
    <w:multiLevelType w:val="multilevel"/>
    <w:tmpl w:val="C5F28616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iCs/>
        <w:color w:val="auto"/>
        <w:sz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0" w15:restartNumberingAfterBreak="0">
    <w:nsid w:val="3FDA58F9"/>
    <w:multiLevelType w:val="hybridMultilevel"/>
    <w:tmpl w:val="C4349A08"/>
    <w:lvl w:ilvl="0" w:tplc="26D4F2A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1" w15:restartNumberingAfterBreak="0">
    <w:nsid w:val="40C80C6D"/>
    <w:multiLevelType w:val="hybridMultilevel"/>
    <w:tmpl w:val="D520D1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42A2134E"/>
    <w:multiLevelType w:val="hybridMultilevel"/>
    <w:tmpl w:val="F37C836A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A0BEC0">
      <w:start w:val="1"/>
      <w:numFmt w:val="decimal"/>
      <w:lvlText w:val="%4)"/>
      <w:lvlJc w:val="left"/>
      <w:pPr>
        <w:ind w:left="2804" w:hanging="360"/>
      </w:pPr>
      <w:rPr>
        <w:rFonts w:asciiTheme="majorHAnsi" w:eastAsiaTheme="minorHAnsi" w:hAnsiTheme="majorHAnsi" w:cstheme="minorBidi" w:hint="default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3" w15:restartNumberingAfterBreak="0">
    <w:nsid w:val="43597456"/>
    <w:multiLevelType w:val="hybridMultilevel"/>
    <w:tmpl w:val="F888107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435E1E32"/>
    <w:multiLevelType w:val="hybridMultilevel"/>
    <w:tmpl w:val="6E809C32"/>
    <w:lvl w:ilvl="0" w:tplc="372054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43612B74"/>
    <w:multiLevelType w:val="hybridMultilevel"/>
    <w:tmpl w:val="D284BA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437E0287"/>
    <w:multiLevelType w:val="singleLevel"/>
    <w:tmpl w:val="20F0DB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87" w15:restartNumberingAfterBreak="0">
    <w:nsid w:val="4422206E"/>
    <w:multiLevelType w:val="hybridMultilevel"/>
    <w:tmpl w:val="8C506F1E"/>
    <w:lvl w:ilvl="0" w:tplc="1E4A791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44F05BC7"/>
    <w:multiLevelType w:val="hybridMultilevel"/>
    <w:tmpl w:val="3AF6542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9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645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176" w:hanging="360"/>
      </w:pPr>
    </w:lvl>
    <w:lvl w:ilvl="2" w:tplc="0415001B" w:tentative="1">
      <w:start w:val="1"/>
      <w:numFmt w:val="lowerRoman"/>
      <w:lvlText w:val="%3."/>
      <w:lvlJc w:val="right"/>
      <w:pPr>
        <w:ind w:left="7896" w:hanging="180"/>
      </w:pPr>
    </w:lvl>
    <w:lvl w:ilvl="3" w:tplc="0415000F" w:tentative="1">
      <w:start w:val="1"/>
      <w:numFmt w:val="decimal"/>
      <w:lvlText w:val="%4."/>
      <w:lvlJc w:val="left"/>
      <w:pPr>
        <w:ind w:left="8616" w:hanging="360"/>
      </w:pPr>
    </w:lvl>
    <w:lvl w:ilvl="4" w:tplc="04150019" w:tentative="1">
      <w:start w:val="1"/>
      <w:numFmt w:val="lowerLetter"/>
      <w:lvlText w:val="%5."/>
      <w:lvlJc w:val="left"/>
      <w:pPr>
        <w:ind w:left="9336" w:hanging="360"/>
      </w:pPr>
    </w:lvl>
    <w:lvl w:ilvl="5" w:tplc="0415001B" w:tentative="1">
      <w:start w:val="1"/>
      <w:numFmt w:val="lowerRoman"/>
      <w:lvlText w:val="%6."/>
      <w:lvlJc w:val="right"/>
      <w:pPr>
        <w:ind w:left="10056" w:hanging="180"/>
      </w:pPr>
    </w:lvl>
    <w:lvl w:ilvl="6" w:tplc="0415000F" w:tentative="1">
      <w:start w:val="1"/>
      <w:numFmt w:val="decimal"/>
      <w:lvlText w:val="%7."/>
      <w:lvlJc w:val="left"/>
      <w:pPr>
        <w:ind w:left="10776" w:hanging="360"/>
      </w:pPr>
    </w:lvl>
    <w:lvl w:ilvl="7" w:tplc="04150019" w:tentative="1">
      <w:start w:val="1"/>
      <w:numFmt w:val="lowerLetter"/>
      <w:lvlText w:val="%8."/>
      <w:lvlJc w:val="left"/>
      <w:pPr>
        <w:ind w:left="11496" w:hanging="360"/>
      </w:pPr>
    </w:lvl>
    <w:lvl w:ilvl="8" w:tplc="0415001B" w:tentative="1">
      <w:start w:val="1"/>
      <w:numFmt w:val="lowerRoman"/>
      <w:lvlText w:val="%9."/>
      <w:lvlJc w:val="right"/>
      <w:pPr>
        <w:ind w:left="12216" w:hanging="180"/>
      </w:pPr>
    </w:lvl>
  </w:abstractNum>
  <w:abstractNum w:abstractNumId="92" w15:restartNumberingAfterBreak="0">
    <w:nsid w:val="46183A6A"/>
    <w:multiLevelType w:val="hybridMultilevel"/>
    <w:tmpl w:val="32926760"/>
    <w:lvl w:ilvl="0" w:tplc="04150011">
      <w:start w:val="1"/>
      <w:numFmt w:val="decimal"/>
      <w:lvlText w:val="%1)"/>
      <w:lvlJc w:val="left"/>
      <w:pPr>
        <w:ind w:left="4613" w:hanging="360"/>
      </w:pPr>
      <w:rPr>
        <w:rFonts w:hint="default"/>
      </w:rPr>
    </w:lvl>
    <w:lvl w:ilvl="1" w:tplc="EEAE166C">
      <w:start w:val="1"/>
      <w:numFmt w:val="lowerLetter"/>
      <w:lvlText w:val="%2)"/>
      <w:lvlJc w:val="left"/>
      <w:pPr>
        <w:ind w:left="5333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6053" w:hanging="180"/>
      </w:pPr>
    </w:lvl>
    <w:lvl w:ilvl="3" w:tplc="2C566692">
      <w:start w:val="1"/>
      <w:numFmt w:val="decimal"/>
      <w:lvlText w:val="%4."/>
      <w:lvlJc w:val="left"/>
      <w:pPr>
        <w:ind w:left="6773" w:hanging="360"/>
      </w:pPr>
      <w:rPr>
        <w:b w:val="0"/>
      </w:rPr>
    </w:lvl>
    <w:lvl w:ilvl="4" w:tplc="04150019" w:tentative="1">
      <w:start w:val="1"/>
      <w:numFmt w:val="lowerLetter"/>
      <w:lvlText w:val="%5."/>
      <w:lvlJc w:val="left"/>
      <w:pPr>
        <w:ind w:left="7493" w:hanging="360"/>
      </w:pPr>
    </w:lvl>
    <w:lvl w:ilvl="5" w:tplc="0415001B" w:tentative="1">
      <w:start w:val="1"/>
      <w:numFmt w:val="lowerRoman"/>
      <w:lvlText w:val="%6."/>
      <w:lvlJc w:val="right"/>
      <w:pPr>
        <w:ind w:left="8213" w:hanging="180"/>
      </w:pPr>
    </w:lvl>
    <w:lvl w:ilvl="6" w:tplc="0415000F" w:tentative="1">
      <w:start w:val="1"/>
      <w:numFmt w:val="decimal"/>
      <w:lvlText w:val="%7."/>
      <w:lvlJc w:val="left"/>
      <w:pPr>
        <w:ind w:left="8933" w:hanging="360"/>
      </w:pPr>
    </w:lvl>
    <w:lvl w:ilvl="7" w:tplc="04150019" w:tentative="1">
      <w:start w:val="1"/>
      <w:numFmt w:val="lowerLetter"/>
      <w:lvlText w:val="%8."/>
      <w:lvlJc w:val="left"/>
      <w:pPr>
        <w:ind w:left="9653" w:hanging="360"/>
      </w:pPr>
    </w:lvl>
    <w:lvl w:ilvl="8" w:tplc="0415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93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B414692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6" w15:restartNumberingAfterBreak="0">
    <w:nsid w:val="4BD57435"/>
    <w:multiLevelType w:val="hybridMultilevel"/>
    <w:tmpl w:val="E138E4B8"/>
    <w:lvl w:ilvl="0" w:tplc="04150011">
      <w:start w:val="1"/>
      <w:numFmt w:val="decimal"/>
      <w:lvlText w:val="%1)"/>
      <w:lvlJc w:val="left"/>
      <w:pPr>
        <w:ind w:left="2345" w:hanging="360"/>
      </w:pPr>
    </w:lvl>
    <w:lvl w:ilvl="1" w:tplc="04150019" w:tentative="1">
      <w:start w:val="1"/>
      <w:numFmt w:val="lowerLetter"/>
      <w:lvlText w:val="%2."/>
      <w:lvlJc w:val="left"/>
      <w:pPr>
        <w:ind w:left="3065" w:hanging="360"/>
      </w:pPr>
    </w:lvl>
    <w:lvl w:ilvl="2" w:tplc="0415001B" w:tentative="1">
      <w:start w:val="1"/>
      <w:numFmt w:val="lowerRoman"/>
      <w:lvlText w:val="%3."/>
      <w:lvlJc w:val="right"/>
      <w:pPr>
        <w:ind w:left="3785" w:hanging="180"/>
      </w:pPr>
    </w:lvl>
    <w:lvl w:ilvl="3" w:tplc="0415000F" w:tentative="1">
      <w:start w:val="1"/>
      <w:numFmt w:val="decimal"/>
      <w:lvlText w:val="%4."/>
      <w:lvlJc w:val="left"/>
      <w:pPr>
        <w:ind w:left="4505" w:hanging="360"/>
      </w:p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97" w15:restartNumberingAfterBreak="0">
    <w:nsid w:val="4C161C40"/>
    <w:multiLevelType w:val="multilevel"/>
    <w:tmpl w:val="124653C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98" w15:restartNumberingAfterBreak="0">
    <w:nsid w:val="4D7C44B4"/>
    <w:multiLevelType w:val="hybridMultilevel"/>
    <w:tmpl w:val="DE806B7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9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0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02" w15:restartNumberingAfterBreak="0">
    <w:nsid w:val="523F0DAF"/>
    <w:multiLevelType w:val="hybridMultilevel"/>
    <w:tmpl w:val="41B2A1D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3" w15:restartNumberingAfterBreak="0">
    <w:nsid w:val="534E284A"/>
    <w:multiLevelType w:val="hybridMultilevel"/>
    <w:tmpl w:val="9DA418C6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538E44A2"/>
    <w:multiLevelType w:val="multilevel"/>
    <w:tmpl w:val="5EFC86F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)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2160" w:hanging="2160"/>
      </w:pPr>
      <w:rPr>
        <w:rFonts w:hint="default"/>
      </w:rPr>
    </w:lvl>
  </w:abstractNum>
  <w:abstractNum w:abstractNumId="105" w15:restartNumberingAfterBreak="0">
    <w:nsid w:val="54B4392D"/>
    <w:multiLevelType w:val="hybridMultilevel"/>
    <w:tmpl w:val="6FF6D1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8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9" w15:restartNumberingAfterBreak="0">
    <w:nsid w:val="58061FD7"/>
    <w:multiLevelType w:val="hybridMultilevel"/>
    <w:tmpl w:val="42C28E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0" w15:restartNumberingAfterBreak="0">
    <w:nsid w:val="59781F8C"/>
    <w:multiLevelType w:val="hybridMultilevel"/>
    <w:tmpl w:val="53429D9A"/>
    <w:lvl w:ilvl="0" w:tplc="8DA4745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1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5B493FE7"/>
    <w:multiLevelType w:val="hybridMultilevel"/>
    <w:tmpl w:val="81F8AE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B4F3AA7"/>
    <w:multiLevelType w:val="hybridMultilevel"/>
    <w:tmpl w:val="5284F95C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14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5" w15:restartNumberingAfterBreak="0">
    <w:nsid w:val="5E006966"/>
    <w:multiLevelType w:val="multilevel"/>
    <w:tmpl w:val="39420EC4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16" w15:restartNumberingAfterBreak="0">
    <w:nsid w:val="5E5774A1"/>
    <w:multiLevelType w:val="hybridMultilevel"/>
    <w:tmpl w:val="1F625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8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19" w15:restartNumberingAfterBreak="0">
    <w:nsid w:val="62C035CA"/>
    <w:multiLevelType w:val="hybridMultilevel"/>
    <w:tmpl w:val="251628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1" w15:restartNumberingAfterBreak="0">
    <w:nsid w:val="640D14B2"/>
    <w:multiLevelType w:val="hybridMultilevel"/>
    <w:tmpl w:val="892CF51A"/>
    <w:lvl w:ilvl="0" w:tplc="2652826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3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4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5" w15:restartNumberingAfterBreak="0">
    <w:nsid w:val="675F76AB"/>
    <w:multiLevelType w:val="hybridMultilevel"/>
    <w:tmpl w:val="2242862A"/>
    <w:lvl w:ilvl="0" w:tplc="EA5C861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7" w15:restartNumberingAfterBreak="0">
    <w:nsid w:val="67FC712E"/>
    <w:multiLevelType w:val="hybridMultilevel"/>
    <w:tmpl w:val="0934829A"/>
    <w:lvl w:ilvl="0" w:tplc="12627B6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8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9" w15:restartNumberingAfterBreak="0">
    <w:nsid w:val="687A60DF"/>
    <w:multiLevelType w:val="hybridMultilevel"/>
    <w:tmpl w:val="ADB8038C"/>
    <w:lvl w:ilvl="0" w:tplc="28D020F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9B6490E"/>
    <w:multiLevelType w:val="hybridMultilevel"/>
    <w:tmpl w:val="C048FA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1" w15:restartNumberingAfterBreak="0">
    <w:nsid w:val="69B75716"/>
    <w:multiLevelType w:val="hybridMultilevel"/>
    <w:tmpl w:val="DD42C810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sz w:val="24"/>
      </w:rPr>
    </w:lvl>
    <w:lvl w:ilvl="1" w:tplc="9B2A21B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295C3C14">
      <w:start w:val="1"/>
      <w:numFmt w:val="decimal"/>
      <w:lvlText w:val="%4)"/>
      <w:lvlJc w:val="left"/>
      <w:pPr>
        <w:ind w:left="2520" w:hanging="360"/>
      </w:pPr>
      <w:rPr>
        <w:rFonts w:asciiTheme="majorHAnsi" w:eastAsiaTheme="majorEastAsia" w:hAnsiTheme="majorHAnsi" w:cstheme="majorBidi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2" w15:restartNumberingAfterBreak="0">
    <w:nsid w:val="6A6E3E70"/>
    <w:multiLevelType w:val="hybridMultilevel"/>
    <w:tmpl w:val="7AC2F1A2"/>
    <w:lvl w:ilvl="0" w:tplc="DC50A5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3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34" w15:restartNumberingAfterBreak="0">
    <w:nsid w:val="6C570A89"/>
    <w:multiLevelType w:val="hybridMultilevel"/>
    <w:tmpl w:val="880CD5F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6" w15:restartNumberingAfterBreak="0">
    <w:nsid w:val="70577CC3"/>
    <w:multiLevelType w:val="hybridMultilevel"/>
    <w:tmpl w:val="6DB2D24E"/>
    <w:lvl w:ilvl="0" w:tplc="76FC01E6">
      <w:start w:val="1"/>
      <w:numFmt w:val="lowerLetter"/>
      <w:lvlText w:val="%1)"/>
      <w:lvlJc w:val="left"/>
      <w:pPr>
        <w:ind w:left="1080" w:hanging="360"/>
      </w:pPr>
      <w:rPr>
        <w:rFonts w:asciiTheme="majorHAnsi" w:eastAsiaTheme="majorEastAsia" w:hAnsiTheme="majorHAnsi" w:cstheme="majorBidi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7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38" w15:restartNumberingAfterBreak="0">
    <w:nsid w:val="7213181E"/>
    <w:multiLevelType w:val="hybridMultilevel"/>
    <w:tmpl w:val="A120C1F2"/>
    <w:lvl w:ilvl="0" w:tplc="0F9AE64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72F32551"/>
    <w:multiLevelType w:val="hybridMultilevel"/>
    <w:tmpl w:val="3C363F02"/>
    <w:lvl w:ilvl="0" w:tplc="EB88683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73C94988"/>
    <w:multiLevelType w:val="hybridMultilevel"/>
    <w:tmpl w:val="79E81CE6"/>
    <w:lvl w:ilvl="0" w:tplc="1CD21056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Cambria" w:hAnsi="Cambria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2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143" w15:restartNumberingAfterBreak="0">
    <w:nsid w:val="7A91502F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4" w15:restartNumberingAfterBreak="0">
    <w:nsid w:val="7B3F6AAF"/>
    <w:multiLevelType w:val="hybridMultilevel"/>
    <w:tmpl w:val="00AE7DF0"/>
    <w:lvl w:ilvl="0" w:tplc="9D4E4518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7B983C0B"/>
    <w:multiLevelType w:val="multilevel"/>
    <w:tmpl w:val="66483122"/>
    <w:lvl w:ilvl="0">
      <w:start w:val="1"/>
      <w:numFmt w:val="decimal"/>
      <w:lvlText w:val="%1."/>
      <w:lvlJc w:val="left"/>
      <w:rPr>
        <w:rFonts w:ascii="Cambria" w:eastAsia="Times New Roman" w:hAnsi="Cambria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6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7" w15:restartNumberingAfterBreak="0">
    <w:nsid w:val="7DCA7D79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E2A5F0D"/>
    <w:multiLevelType w:val="hybridMultilevel"/>
    <w:tmpl w:val="237A4184"/>
    <w:lvl w:ilvl="0" w:tplc="38209E3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9" w15:restartNumberingAfterBreak="0">
    <w:nsid w:val="7E86231F"/>
    <w:multiLevelType w:val="hybridMultilevel"/>
    <w:tmpl w:val="84DA32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F313F38"/>
    <w:multiLevelType w:val="hybridMultilevel"/>
    <w:tmpl w:val="B62E7E2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1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8"/>
  </w:num>
  <w:num w:numId="2">
    <w:abstractNumId w:val="99"/>
  </w:num>
  <w:num w:numId="3">
    <w:abstractNumId w:val="22"/>
  </w:num>
  <w:num w:numId="4">
    <w:abstractNumId w:val="7"/>
  </w:num>
  <w:num w:numId="5">
    <w:abstractNumId w:val="135"/>
  </w:num>
  <w:num w:numId="6">
    <w:abstractNumId w:val="44"/>
  </w:num>
  <w:num w:numId="7">
    <w:abstractNumId w:val="61"/>
  </w:num>
  <w:num w:numId="8">
    <w:abstractNumId w:val="35"/>
  </w:num>
  <w:num w:numId="9">
    <w:abstractNumId w:val="37"/>
  </w:num>
  <w:num w:numId="10">
    <w:abstractNumId w:val="78"/>
  </w:num>
  <w:num w:numId="11">
    <w:abstractNumId w:val="122"/>
  </w:num>
  <w:num w:numId="12">
    <w:abstractNumId w:val="26"/>
  </w:num>
  <w:num w:numId="13">
    <w:abstractNumId w:val="27"/>
  </w:num>
  <w:num w:numId="14">
    <w:abstractNumId w:val="56"/>
  </w:num>
  <w:num w:numId="15">
    <w:abstractNumId w:val="91"/>
  </w:num>
  <w:num w:numId="16">
    <w:abstractNumId w:val="92"/>
  </w:num>
  <w:num w:numId="17">
    <w:abstractNumId w:val="126"/>
  </w:num>
  <w:num w:numId="18">
    <w:abstractNumId w:val="70"/>
  </w:num>
  <w:num w:numId="19">
    <w:abstractNumId w:val="114"/>
  </w:num>
  <w:num w:numId="20">
    <w:abstractNumId w:val="151"/>
  </w:num>
  <w:num w:numId="21">
    <w:abstractNumId w:val="128"/>
  </w:num>
  <w:num w:numId="22">
    <w:abstractNumId w:val="141"/>
  </w:num>
  <w:num w:numId="23">
    <w:abstractNumId w:val="54"/>
  </w:num>
  <w:num w:numId="24">
    <w:abstractNumId w:val="82"/>
  </w:num>
  <w:num w:numId="25">
    <w:abstractNumId w:val="75"/>
  </w:num>
  <w:num w:numId="26">
    <w:abstractNumId w:val="30"/>
  </w:num>
  <w:num w:numId="27">
    <w:abstractNumId w:val="112"/>
  </w:num>
  <w:num w:numId="28">
    <w:abstractNumId w:val="24"/>
  </w:num>
  <w:num w:numId="29">
    <w:abstractNumId w:val="10"/>
  </w:num>
  <w:num w:numId="30">
    <w:abstractNumId w:val="107"/>
  </w:num>
  <w:num w:numId="31">
    <w:abstractNumId w:val="47"/>
  </w:num>
  <w:num w:numId="32">
    <w:abstractNumId w:val="13"/>
  </w:num>
  <w:num w:numId="33">
    <w:abstractNumId w:val="93"/>
  </w:num>
  <w:num w:numId="34">
    <w:abstractNumId w:val="23"/>
  </w:num>
  <w:num w:numId="35">
    <w:abstractNumId w:val="57"/>
  </w:num>
  <w:num w:numId="36">
    <w:abstractNumId w:val="39"/>
  </w:num>
  <w:num w:numId="37">
    <w:abstractNumId w:val="111"/>
  </w:num>
  <w:num w:numId="38">
    <w:abstractNumId w:val="90"/>
  </w:num>
  <w:num w:numId="39">
    <w:abstractNumId w:val="137"/>
  </w:num>
  <w:num w:numId="40">
    <w:abstractNumId w:val="38"/>
  </w:num>
  <w:num w:numId="41">
    <w:abstractNumId w:val="142"/>
  </w:num>
  <w:num w:numId="42">
    <w:abstractNumId w:val="133"/>
  </w:num>
  <w:num w:numId="43">
    <w:abstractNumId w:val="134"/>
  </w:num>
  <w:num w:numId="44">
    <w:abstractNumId w:val="77"/>
  </w:num>
  <w:num w:numId="4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18"/>
  </w:num>
  <w:num w:numId="47">
    <w:abstractNumId w:val="101"/>
  </w:num>
  <w:num w:numId="48">
    <w:abstractNumId w:val="63"/>
  </w:num>
  <w:num w:numId="49">
    <w:abstractNumId w:val="2"/>
  </w:num>
  <w:num w:numId="50">
    <w:abstractNumId w:val="71"/>
  </w:num>
  <w:num w:numId="51">
    <w:abstractNumId w:val="6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1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117"/>
  </w:num>
  <w:num w:numId="54">
    <w:abstractNumId w:val="48"/>
  </w:num>
  <w:num w:numId="55">
    <w:abstractNumId w:val="69"/>
  </w:num>
  <w:num w:numId="56">
    <w:abstractNumId w:val="59"/>
  </w:num>
  <w:num w:numId="57">
    <w:abstractNumId w:val="18"/>
  </w:num>
  <w:num w:numId="58">
    <w:abstractNumId w:val="31"/>
  </w:num>
  <w:num w:numId="59">
    <w:abstractNumId w:val="73"/>
  </w:num>
  <w:num w:numId="60">
    <w:abstractNumId w:val="106"/>
  </w:num>
  <w:num w:numId="61">
    <w:abstractNumId w:val="100"/>
  </w:num>
  <w:num w:numId="62">
    <w:abstractNumId w:val="120"/>
  </w:num>
  <w:num w:numId="63">
    <w:abstractNumId w:val="125"/>
  </w:num>
  <w:num w:numId="64">
    <w:abstractNumId w:val="139"/>
  </w:num>
  <w:num w:numId="65">
    <w:abstractNumId w:val="41"/>
  </w:num>
  <w:num w:numId="66">
    <w:abstractNumId w:val="62"/>
  </w:num>
  <w:num w:numId="67">
    <w:abstractNumId w:val="129"/>
  </w:num>
  <w:num w:numId="68">
    <w:abstractNumId w:val="121"/>
  </w:num>
  <w:num w:numId="69">
    <w:abstractNumId w:val="9"/>
  </w:num>
  <w:num w:numId="70">
    <w:abstractNumId w:val="66"/>
  </w:num>
  <w:num w:numId="71">
    <w:abstractNumId w:val="138"/>
  </w:num>
  <w:num w:numId="72">
    <w:abstractNumId w:val="144"/>
  </w:num>
  <w:num w:numId="73">
    <w:abstractNumId w:val="25"/>
  </w:num>
  <w:num w:numId="74">
    <w:abstractNumId w:val="8"/>
  </w:num>
  <w:num w:numId="75">
    <w:abstractNumId w:val="113"/>
  </w:num>
  <w:num w:numId="76">
    <w:abstractNumId w:val="85"/>
  </w:num>
  <w:num w:numId="77">
    <w:abstractNumId w:val="97"/>
  </w:num>
  <w:num w:numId="78">
    <w:abstractNumId w:val="51"/>
  </w:num>
  <w:num w:numId="79">
    <w:abstractNumId w:val="14"/>
  </w:num>
  <w:num w:numId="80">
    <w:abstractNumId w:val="104"/>
  </w:num>
  <w:num w:numId="81">
    <w:abstractNumId w:val="33"/>
  </w:num>
  <w:num w:numId="82">
    <w:abstractNumId w:val="109"/>
  </w:num>
  <w:num w:numId="83">
    <w:abstractNumId w:val="140"/>
  </w:num>
  <w:num w:numId="84">
    <w:abstractNumId w:val="145"/>
  </w:num>
  <w:num w:numId="85">
    <w:abstractNumId w:val="55"/>
  </w:num>
  <w:num w:numId="86">
    <w:abstractNumId w:val="119"/>
  </w:num>
  <w:num w:numId="87">
    <w:abstractNumId w:val="76"/>
  </w:num>
  <w:num w:numId="88">
    <w:abstractNumId w:val="53"/>
  </w:num>
  <w:num w:numId="89">
    <w:abstractNumId w:val="149"/>
  </w:num>
  <w:num w:numId="90">
    <w:abstractNumId w:val="19"/>
  </w:num>
  <w:num w:numId="91">
    <w:abstractNumId w:val="83"/>
  </w:num>
  <w:num w:numId="92">
    <w:abstractNumId w:val="12"/>
  </w:num>
  <w:num w:numId="93">
    <w:abstractNumId w:val="16"/>
  </w:num>
  <w:num w:numId="94">
    <w:abstractNumId w:val="116"/>
  </w:num>
  <w:num w:numId="95">
    <w:abstractNumId w:val="84"/>
  </w:num>
  <w:num w:numId="96">
    <w:abstractNumId w:val="49"/>
  </w:num>
  <w:num w:numId="97">
    <w:abstractNumId w:val="86"/>
  </w:num>
  <w:num w:numId="98">
    <w:abstractNumId w:val="102"/>
  </w:num>
  <w:num w:numId="99">
    <w:abstractNumId w:val="105"/>
  </w:num>
  <w:num w:numId="100">
    <w:abstractNumId w:val="40"/>
  </w:num>
  <w:num w:numId="101">
    <w:abstractNumId w:val="45"/>
  </w:num>
  <w:num w:numId="102">
    <w:abstractNumId w:val="88"/>
  </w:num>
  <w:num w:numId="103">
    <w:abstractNumId w:val="115"/>
  </w:num>
  <w:num w:numId="1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5">
    <w:abstractNumId w:val="110"/>
  </w:num>
  <w:num w:numId="106">
    <w:abstractNumId w:val="74"/>
  </w:num>
  <w:num w:numId="107">
    <w:abstractNumId w:val="132"/>
  </w:num>
  <w:num w:numId="108">
    <w:abstractNumId w:val="148"/>
  </w:num>
  <w:num w:numId="109">
    <w:abstractNumId w:val="72"/>
  </w:num>
  <w:num w:numId="110">
    <w:abstractNumId w:val="28"/>
  </w:num>
  <w:num w:numId="111">
    <w:abstractNumId w:val="95"/>
  </w:num>
  <w:num w:numId="112">
    <w:abstractNumId w:val="150"/>
  </w:num>
  <w:num w:numId="113">
    <w:abstractNumId w:val="136"/>
  </w:num>
  <w:num w:numId="114">
    <w:abstractNumId w:val="42"/>
  </w:num>
  <w:num w:numId="115">
    <w:abstractNumId w:val="64"/>
  </w:num>
  <w:num w:numId="116">
    <w:abstractNumId w:val="68"/>
  </w:num>
  <w:num w:numId="117">
    <w:abstractNumId w:val="123"/>
  </w:num>
  <w:num w:numId="118">
    <w:abstractNumId w:val="80"/>
  </w:num>
  <w:num w:numId="119">
    <w:abstractNumId w:val="130"/>
  </w:num>
  <w:num w:numId="120">
    <w:abstractNumId w:val="21"/>
  </w:num>
  <w:num w:numId="121">
    <w:abstractNumId w:val="43"/>
  </w:num>
  <w:num w:numId="122">
    <w:abstractNumId w:val="32"/>
  </w:num>
  <w:num w:numId="123">
    <w:abstractNumId w:val="50"/>
  </w:num>
  <w:num w:numId="124">
    <w:abstractNumId w:val="98"/>
  </w:num>
  <w:num w:numId="125">
    <w:abstractNumId w:val="65"/>
  </w:num>
  <w:num w:numId="126">
    <w:abstractNumId w:val="29"/>
  </w:num>
  <w:num w:numId="127">
    <w:abstractNumId w:val="127"/>
  </w:num>
  <w:num w:numId="128">
    <w:abstractNumId w:val="89"/>
  </w:num>
  <w:num w:numId="129">
    <w:abstractNumId w:val="124"/>
  </w:num>
  <w:num w:numId="130">
    <w:abstractNumId w:val="34"/>
  </w:num>
  <w:num w:numId="131">
    <w:abstractNumId w:val="11"/>
  </w:num>
  <w:num w:numId="132">
    <w:abstractNumId w:val="46"/>
  </w:num>
  <w:num w:numId="133">
    <w:abstractNumId w:val="87"/>
  </w:num>
  <w:num w:numId="134">
    <w:abstractNumId w:val="81"/>
  </w:num>
  <w:num w:numId="135">
    <w:abstractNumId w:val="103"/>
  </w:num>
  <w:num w:numId="136">
    <w:abstractNumId w:val="147"/>
  </w:num>
  <w:num w:numId="137">
    <w:abstractNumId w:val="67"/>
  </w:num>
  <w:num w:numId="138">
    <w:abstractNumId w:val="15"/>
  </w:num>
  <w:num w:numId="139">
    <w:abstractNumId w:val="17"/>
  </w:num>
  <w:num w:numId="140">
    <w:abstractNumId w:val="52"/>
  </w:num>
  <w:num w:numId="141">
    <w:abstractNumId w:val="94"/>
  </w:num>
  <w:num w:numId="142">
    <w:abstractNumId w:val="108"/>
  </w:num>
  <w:num w:numId="143">
    <w:abstractNumId w:val="96"/>
  </w:num>
  <w:num w:numId="144">
    <w:abstractNumId w:val="79"/>
  </w:num>
  <w:num w:numId="145">
    <w:abstractNumId w:val="143"/>
  </w:num>
  <w:num w:numId="146">
    <w:abstractNumId w:val="131"/>
  </w:num>
  <w:num w:numId="147">
    <w:abstractNumId w:val="36"/>
  </w:num>
  <w:numIdMacAtCleanup w:val="1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BE21CB"/>
    <w:rsid w:val="000014C9"/>
    <w:rsid w:val="00001AF4"/>
    <w:rsid w:val="000022E0"/>
    <w:rsid w:val="0000352E"/>
    <w:rsid w:val="00003C86"/>
    <w:rsid w:val="00004F62"/>
    <w:rsid w:val="000054D0"/>
    <w:rsid w:val="00007B28"/>
    <w:rsid w:val="00007E72"/>
    <w:rsid w:val="00007E75"/>
    <w:rsid w:val="0001016A"/>
    <w:rsid w:val="00010B45"/>
    <w:rsid w:val="00011439"/>
    <w:rsid w:val="0001234B"/>
    <w:rsid w:val="00012548"/>
    <w:rsid w:val="0001271C"/>
    <w:rsid w:val="000147D4"/>
    <w:rsid w:val="00014A8A"/>
    <w:rsid w:val="000151F9"/>
    <w:rsid w:val="00015B95"/>
    <w:rsid w:val="00016F35"/>
    <w:rsid w:val="000179DD"/>
    <w:rsid w:val="00021F08"/>
    <w:rsid w:val="00023A40"/>
    <w:rsid w:val="0002409D"/>
    <w:rsid w:val="0002409E"/>
    <w:rsid w:val="00024159"/>
    <w:rsid w:val="00024441"/>
    <w:rsid w:val="00024889"/>
    <w:rsid w:val="00024AF6"/>
    <w:rsid w:val="000254C7"/>
    <w:rsid w:val="000255B0"/>
    <w:rsid w:val="000255BE"/>
    <w:rsid w:val="000262FC"/>
    <w:rsid w:val="0002756E"/>
    <w:rsid w:val="000278ED"/>
    <w:rsid w:val="00027AAF"/>
    <w:rsid w:val="0003224C"/>
    <w:rsid w:val="00033FF9"/>
    <w:rsid w:val="00035B29"/>
    <w:rsid w:val="00035C62"/>
    <w:rsid w:val="00035E0B"/>
    <w:rsid w:val="00036A89"/>
    <w:rsid w:val="000378A6"/>
    <w:rsid w:val="00041012"/>
    <w:rsid w:val="00041E7E"/>
    <w:rsid w:val="000436EE"/>
    <w:rsid w:val="0004373B"/>
    <w:rsid w:val="00043BCE"/>
    <w:rsid w:val="000450C6"/>
    <w:rsid w:val="00045356"/>
    <w:rsid w:val="00045936"/>
    <w:rsid w:val="00046CE9"/>
    <w:rsid w:val="00050AD3"/>
    <w:rsid w:val="000521B3"/>
    <w:rsid w:val="00052820"/>
    <w:rsid w:val="000530B3"/>
    <w:rsid w:val="000537D3"/>
    <w:rsid w:val="00054242"/>
    <w:rsid w:val="0005502D"/>
    <w:rsid w:val="0005623C"/>
    <w:rsid w:val="00056D68"/>
    <w:rsid w:val="0005768C"/>
    <w:rsid w:val="000601F0"/>
    <w:rsid w:val="00061705"/>
    <w:rsid w:val="00062232"/>
    <w:rsid w:val="0006246E"/>
    <w:rsid w:val="00063C7E"/>
    <w:rsid w:val="00063DB3"/>
    <w:rsid w:val="00064F52"/>
    <w:rsid w:val="00065BB1"/>
    <w:rsid w:val="00065D2D"/>
    <w:rsid w:val="00066373"/>
    <w:rsid w:val="0006778A"/>
    <w:rsid w:val="00067B80"/>
    <w:rsid w:val="00067CBA"/>
    <w:rsid w:val="00070355"/>
    <w:rsid w:val="00070A95"/>
    <w:rsid w:val="00070E8F"/>
    <w:rsid w:val="00071547"/>
    <w:rsid w:val="00071677"/>
    <w:rsid w:val="00072A39"/>
    <w:rsid w:val="00072F3C"/>
    <w:rsid w:val="000732A3"/>
    <w:rsid w:val="00073811"/>
    <w:rsid w:val="000739F2"/>
    <w:rsid w:val="000741E0"/>
    <w:rsid w:val="00074737"/>
    <w:rsid w:val="000758EC"/>
    <w:rsid w:val="00075F3E"/>
    <w:rsid w:val="0007618E"/>
    <w:rsid w:val="00076874"/>
    <w:rsid w:val="000778BD"/>
    <w:rsid w:val="000778FB"/>
    <w:rsid w:val="00077BA1"/>
    <w:rsid w:val="00077DF6"/>
    <w:rsid w:val="000812AF"/>
    <w:rsid w:val="0008231A"/>
    <w:rsid w:val="0008280E"/>
    <w:rsid w:val="00082FED"/>
    <w:rsid w:val="000832D0"/>
    <w:rsid w:val="0008336A"/>
    <w:rsid w:val="00083E27"/>
    <w:rsid w:val="0008405C"/>
    <w:rsid w:val="00084B5A"/>
    <w:rsid w:val="00084E5C"/>
    <w:rsid w:val="00086129"/>
    <w:rsid w:val="00086526"/>
    <w:rsid w:val="0008664B"/>
    <w:rsid w:val="00087724"/>
    <w:rsid w:val="00087C7A"/>
    <w:rsid w:val="000910CE"/>
    <w:rsid w:val="000932A6"/>
    <w:rsid w:val="0009454E"/>
    <w:rsid w:val="00094B4F"/>
    <w:rsid w:val="00095874"/>
    <w:rsid w:val="000959FB"/>
    <w:rsid w:val="000976CB"/>
    <w:rsid w:val="00097928"/>
    <w:rsid w:val="00097C94"/>
    <w:rsid w:val="000A06D0"/>
    <w:rsid w:val="000A0794"/>
    <w:rsid w:val="000A12A1"/>
    <w:rsid w:val="000A1E59"/>
    <w:rsid w:val="000A2873"/>
    <w:rsid w:val="000A29F4"/>
    <w:rsid w:val="000A2EE7"/>
    <w:rsid w:val="000A3677"/>
    <w:rsid w:val="000A43B7"/>
    <w:rsid w:val="000A488C"/>
    <w:rsid w:val="000A4BC7"/>
    <w:rsid w:val="000B003C"/>
    <w:rsid w:val="000B03D4"/>
    <w:rsid w:val="000B05C4"/>
    <w:rsid w:val="000B1CE6"/>
    <w:rsid w:val="000B2A62"/>
    <w:rsid w:val="000B3588"/>
    <w:rsid w:val="000B3829"/>
    <w:rsid w:val="000B391F"/>
    <w:rsid w:val="000B3A9C"/>
    <w:rsid w:val="000B3AD8"/>
    <w:rsid w:val="000B484D"/>
    <w:rsid w:val="000B4D5B"/>
    <w:rsid w:val="000B5C3D"/>
    <w:rsid w:val="000B608D"/>
    <w:rsid w:val="000B611F"/>
    <w:rsid w:val="000B6256"/>
    <w:rsid w:val="000B7C6C"/>
    <w:rsid w:val="000C0411"/>
    <w:rsid w:val="000C08A0"/>
    <w:rsid w:val="000C0BE0"/>
    <w:rsid w:val="000C2BD1"/>
    <w:rsid w:val="000C2C21"/>
    <w:rsid w:val="000C3885"/>
    <w:rsid w:val="000C557A"/>
    <w:rsid w:val="000C6466"/>
    <w:rsid w:val="000C69C9"/>
    <w:rsid w:val="000C6C44"/>
    <w:rsid w:val="000C6E02"/>
    <w:rsid w:val="000C7294"/>
    <w:rsid w:val="000C735D"/>
    <w:rsid w:val="000C7629"/>
    <w:rsid w:val="000C7EFB"/>
    <w:rsid w:val="000C7F8C"/>
    <w:rsid w:val="000D0DB6"/>
    <w:rsid w:val="000D11D3"/>
    <w:rsid w:val="000D1E74"/>
    <w:rsid w:val="000D1EB6"/>
    <w:rsid w:val="000D2A39"/>
    <w:rsid w:val="000D2D27"/>
    <w:rsid w:val="000D3591"/>
    <w:rsid w:val="000D390A"/>
    <w:rsid w:val="000D3C0F"/>
    <w:rsid w:val="000D3D99"/>
    <w:rsid w:val="000D4277"/>
    <w:rsid w:val="000D4695"/>
    <w:rsid w:val="000D504C"/>
    <w:rsid w:val="000D54C1"/>
    <w:rsid w:val="000D55A8"/>
    <w:rsid w:val="000D6332"/>
    <w:rsid w:val="000D66FA"/>
    <w:rsid w:val="000D6C3D"/>
    <w:rsid w:val="000E0256"/>
    <w:rsid w:val="000E0ED4"/>
    <w:rsid w:val="000E1544"/>
    <w:rsid w:val="000E173E"/>
    <w:rsid w:val="000E1866"/>
    <w:rsid w:val="000E18E9"/>
    <w:rsid w:val="000E1C17"/>
    <w:rsid w:val="000E1C42"/>
    <w:rsid w:val="000E1C54"/>
    <w:rsid w:val="000E1D21"/>
    <w:rsid w:val="000E1E3B"/>
    <w:rsid w:val="000E3188"/>
    <w:rsid w:val="000E3270"/>
    <w:rsid w:val="000E355E"/>
    <w:rsid w:val="000E3907"/>
    <w:rsid w:val="000E4273"/>
    <w:rsid w:val="000E456E"/>
    <w:rsid w:val="000E477E"/>
    <w:rsid w:val="000E5A82"/>
    <w:rsid w:val="000E6A1F"/>
    <w:rsid w:val="000E6BA7"/>
    <w:rsid w:val="000E6C1F"/>
    <w:rsid w:val="000E7BDF"/>
    <w:rsid w:val="000F0283"/>
    <w:rsid w:val="000F0624"/>
    <w:rsid w:val="000F0A4E"/>
    <w:rsid w:val="000F0D02"/>
    <w:rsid w:val="000F12DA"/>
    <w:rsid w:val="000F1657"/>
    <w:rsid w:val="000F1DCF"/>
    <w:rsid w:val="000F228B"/>
    <w:rsid w:val="000F299A"/>
    <w:rsid w:val="000F333E"/>
    <w:rsid w:val="000F3CDB"/>
    <w:rsid w:val="000F419A"/>
    <w:rsid w:val="000F42FF"/>
    <w:rsid w:val="000F4D96"/>
    <w:rsid w:val="000F51AC"/>
    <w:rsid w:val="000F55BF"/>
    <w:rsid w:val="000F5786"/>
    <w:rsid w:val="000F6671"/>
    <w:rsid w:val="000F6750"/>
    <w:rsid w:val="000F7318"/>
    <w:rsid w:val="000F78A0"/>
    <w:rsid w:val="00101409"/>
    <w:rsid w:val="0010146F"/>
    <w:rsid w:val="001016C6"/>
    <w:rsid w:val="00101957"/>
    <w:rsid w:val="00102383"/>
    <w:rsid w:val="001023A8"/>
    <w:rsid w:val="00102781"/>
    <w:rsid w:val="00104143"/>
    <w:rsid w:val="0010491E"/>
    <w:rsid w:val="00104E69"/>
    <w:rsid w:val="0010510E"/>
    <w:rsid w:val="001055BB"/>
    <w:rsid w:val="00105A0B"/>
    <w:rsid w:val="001063DB"/>
    <w:rsid w:val="00106766"/>
    <w:rsid w:val="00106844"/>
    <w:rsid w:val="00107BF9"/>
    <w:rsid w:val="00107FC2"/>
    <w:rsid w:val="00110CE6"/>
    <w:rsid w:val="00110D3E"/>
    <w:rsid w:val="00110EA9"/>
    <w:rsid w:val="00112F65"/>
    <w:rsid w:val="00113196"/>
    <w:rsid w:val="00113B5B"/>
    <w:rsid w:val="001144A7"/>
    <w:rsid w:val="0011460F"/>
    <w:rsid w:val="00114976"/>
    <w:rsid w:val="00114DA5"/>
    <w:rsid w:val="00114E78"/>
    <w:rsid w:val="00115D7F"/>
    <w:rsid w:val="00116457"/>
    <w:rsid w:val="00116C5E"/>
    <w:rsid w:val="00116EAA"/>
    <w:rsid w:val="00117109"/>
    <w:rsid w:val="00117E71"/>
    <w:rsid w:val="001204BF"/>
    <w:rsid w:val="0012189B"/>
    <w:rsid w:val="00121AAD"/>
    <w:rsid w:val="00121ECB"/>
    <w:rsid w:val="00122345"/>
    <w:rsid w:val="001223CB"/>
    <w:rsid w:val="00122554"/>
    <w:rsid w:val="001235BC"/>
    <w:rsid w:val="00123A83"/>
    <w:rsid w:val="00124D4E"/>
    <w:rsid w:val="00124FA0"/>
    <w:rsid w:val="00127456"/>
    <w:rsid w:val="00131911"/>
    <w:rsid w:val="00131B26"/>
    <w:rsid w:val="00131E3A"/>
    <w:rsid w:val="001323B3"/>
    <w:rsid w:val="001324C3"/>
    <w:rsid w:val="001331F0"/>
    <w:rsid w:val="001333A4"/>
    <w:rsid w:val="001334CF"/>
    <w:rsid w:val="001339C7"/>
    <w:rsid w:val="00135E48"/>
    <w:rsid w:val="00137F03"/>
    <w:rsid w:val="001402A0"/>
    <w:rsid w:val="001412E3"/>
    <w:rsid w:val="001413BE"/>
    <w:rsid w:val="001415C2"/>
    <w:rsid w:val="00141768"/>
    <w:rsid w:val="00142312"/>
    <w:rsid w:val="00142A1B"/>
    <w:rsid w:val="00142F98"/>
    <w:rsid w:val="0014379B"/>
    <w:rsid w:val="00145414"/>
    <w:rsid w:val="0014558E"/>
    <w:rsid w:val="0014595E"/>
    <w:rsid w:val="00150742"/>
    <w:rsid w:val="001512BA"/>
    <w:rsid w:val="001515DD"/>
    <w:rsid w:val="00151DD7"/>
    <w:rsid w:val="001537D4"/>
    <w:rsid w:val="0015398B"/>
    <w:rsid w:val="00153B42"/>
    <w:rsid w:val="00154FF5"/>
    <w:rsid w:val="00155272"/>
    <w:rsid w:val="00157655"/>
    <w:rsid w:val="00160FB1"/>
    <w:rsid w:val="00161E14"/>
    <w:rsid w:val="00162512"/>
    <w:rsid w:val="001628D0"/>
    <w:rsid w:val="001637DD"/>
    <w:rsid w:val="00163D04"/>
    <w:rsid w:val="0016477E"/>
    <w:rsid w:val="001648A5"/>
    <w:rsid w:val="00164971"/>
    <w:rsid w:val="00166AA9"/>
    <w:rsid w:val="00167D8C"/>
    <w:rsid w:val="0017000A"/>
    <w:rsid w:val="00170449"/>
    <w:rsid w:val="001718D7"/>
    <w:rsid w:val="0017194A"/>
    <w:rsid w:val="00173278"/>
    <w:rsid w:val="001734FC"/>
    <w:rsid w:val="00175D7A"/>
    <w:rsid w:val="00176BEB"/>
    <w:rsid w:val="00177863"/>
    <w:rsid w:val="00177AAF"/>
    <w:rsid w:val="00180145"/>
    <w:rsid w:val="00180B67"/>
    <w:rsid w:val="001818A8"/>
    <w:rsid w:val="0018238C"/>
    <w:rsid w:val="0018257D"/>
    <w:rsid w:val="0018285D"/>
    <w:rsid w:val="00182D3A"/>
    <w:rsid w:val="00183F60"/>
    <w:rsid w:val="001846C7"/>
    <w:rsid w:val="00187357"/>
    <w:rsid w:val="001873BE"/>
    <w:rsid w:val="00187847"/>
    <w:rsid w:val="0018787A"/>
    <w:rsid w:val="00187DC1"/>
    <w:rsid w:val="00190571"/>
    <w:rsid w:val="00192868"/>
    <w:rsid w:val="00194316"/>
    <w:rsid w:val="00194531"/>
    <w:rsid w:val="00194AD6"/>
    <w:rsid w:val="001951F4"/>
    <w:rsid w:val="00195484"/>
    <w:rsid w:val="0019580D"/>
    <w:rsid w:val="0019627F"/>
    <w:rsid w:val="001973C2"/>
    <w:rsid w:val="001974AB"/>
    <w:rsid w:val="00197764"/>
    <w:rsid w:val="00197BFB"/>
    <w:rsid w:val="00197DA4"/>
    <w:rsid w:val="00197DF7"/>
    <w:rsid w:val="001A009D"/>
    <w:rsid w:val="001A025A"/>
    <w:rsid w:val="001A131C"/>
    <w:rsid w:val="001A1C63"/>
    <w:rsid w:val="001A2374"/>
    <w:rsid w:val="001A33C6"/>
    <w:rsid w:val="001A3425"/>
    <w:rsid w:val="001A3B73"/>
    <w:rsid w:val="001A44FD"/>
    <w:rsid w:val="001A50A7"/>
    <w:rsid w:val="001A5B3C"/>
    <w:rsid w:val="001A683B"/>
    <w:rsid w:val="001A6F87"/>
    <w:rsid w:val="001A718A"/>
    <w:rsid w:val="001B01D0"/>
    <w:rsid w:val="001B069A"/>
    <w:rsid w:val="001B1C4E"/>
    <w:rsid w:val="001B30C5"/>
    <w:rsid w:val="001B42DA"/>
    <w:rsid w:val="001B46AE"/>
    <w:rsid w:val="001B4E03"/>
    <w:rsid w:val="001B4F32"/>
    <w:rsid w:val="001B543A"/>
    <w:rsid w:val="001B5BA6"/>
    <w:rsid w:val="001B6665"/>
    <w:rsid w:val="001B669E"/>
    <w:rsid w:val="001B66DA"/>
    <w:rsid w:val="001B6DA1"/>
    <w:rsid w:val="001B70C8"/>
    <w:rsid w:val="001C0AD0"/>
    <w:rsid w:val="001C1481"/>
    <w:rsid w:val="001C2068"/>
    <w:rsid w:val="001C3D05"/>
    <w:rsid w:val="001C42D7"/>
    <w:rsid w:val="001C46B2"/>
    <w:rsid w:val="001C4A2D"/>
    <w:rsid w:val="001C4C4A"/>
    <w:rsid w:val="001C5024"/>
    <w:rsid w:val="001C5215"/>
    <w:rsid w:val="001C6784"/>
    <w:rsid w:val="001C6A9E"/>
    <w:rsid w:val="001C734C"/>
    <w:rsid w:val="001C7493"/>
    <w:rsid w:val="001D001F"/>
    <w:rsid w:val="001D033E"/>
    <w:rsid w:val="001D0340"/>
    <w:rsid w:val="001D0A25"/>
    <w:rsid w:val="001D1728"/>
    <w:rsid w:val="001D1A4E"/>
    <w:rsid w:val="001D1A6D"/>
    <w:rsid w:val="001D1C85"/>
    <w:rsid w:val="001D2267"/>
    <w:rsid w:val="001D232D"/>
    <w:rsid w:val="001D2A2C"/>
    <w:rsid w:val="001D2D95"/>
    <w:rsid w:val="001D3C29"/>
    <w:rsid w:val="001D47D1"/>
    <w:rsid w:val="001D4853"/>
    <w:rsid w:val="001D516B"/>
    <w:rsid w:val="001D5542"/>
    <w:rsid w:val="001D5D85"/>
    <w:rsid w:val="001D6101"/>
    <w:rsid w:val="001D665C"/>
    <w:rsid w:val="001D70BC"/>
    <w:rsid w:val="001D7A55"/>
    <w:rsid w:val="001D7A91"/>
    <w:rsid w:val="001D7C30"/>
    <w:rsid w:val="001E0291"/>
    <w:rsid w:val="001E0768"/>
    <w:rsid w:val="001E1808"/>
    <w:rsid w:val="001E3B05"/>
    <w:rsid w:val="001E467C"/>
    <w:rsid w:val="001E5801"/>
    <w:rsid w:val="001E5CB9"/>
    <w:rsid w:val="001E5F51"/>
    <w:rsid w:val="001E66BB"/>
    <w:rsid w:val="001E6D01"/>
    <w:rsid w:val="001E7141"/>
    <w:rsid w:val="001E72B7"/>
    <w:rsid w:val="001F0452"/>
    <w:rsid w:val="001F0D7F"/>
    <w:rsid w:val="001F1129"/>
    <w:rsid w:val="001F18ED"/>
    <w:rsid w:val="001F2215"/>
    <w:rsid w:val="001F2550"/>
    <w:rsid w:val="001F2600"/>
    <w:rsid w:val="001F3697"/>
    <w:rsid w:val="001F42A4"/>
    <w:rsid w:val="001F4D63"/>
    <w:rsid w:val="001F5234"/>
    <w:rsid w:val="0020063A"/>
    <w:rsid w:val="00200836"/>
    <w:rsid w:val="00201966"/>
    <w:rsid w:val="00201A28"/>
    <w:rsid w:val="00201E49"/>
    <w:rsid w:val="00202C03"/>
    <w:rsid w:val="00203989"/>
    <w:rsid w:val="00204AAE"/>
    <w:rsid w:val="00205450"/>
    <w:rsid w:val="00205672"/>
    <w:rsid w:val="0020627A"/>
    <w:rsid w:val="00206687"/>
    <w:rsid w:val="00206FC6"/>
    <w:rsid w:val="0020770C"/>
    <w:rsid w:val="00207AC9"/>
    <w:rsid w:val="00211A56"/>
    <w:rsid w:val="00211B8E"/>
    <w:rsid w:val="00212D4B"/>
    <w:rsid w:val="00212E9C"/>
    <w:rsid w:val="002134A8"/>
    <w:rsid w:val="0021475D"/>
    <w:rsid w:val="00214886"/>
    <w:rsid w:val="00215EB1"/>
    <w:rsid w:val="00217332"/>
    <w:rsid w:val="002173AC"/>
    <w:rsid w:val="00217870"/>
    <w:rsid w:val="00221090"/>
    <w:rsid w:val="00221176"/>
    <w:rsid w:val="00221988"/>
    <w:rsid w:val="00221B9E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271E1"/>
    <w:rsid w:val="002278E0"/>
    <w:rsid w:val="00230F21"/>
    <w:rsid w:val="00231243"/>
    <w:rsid w:val="002319AD"/>
    <w:rsid w:val="00231F0A"/>
    <w:rsid w:val="00232A4E"/>
    <w:rsid w:val="0023371F"/>
    <w:rsid w:val="00233A98"/>
    <w:rsid w:val="00233ED3"/>
    <w:rsid w:val="00234CAA"/>
    <w:rsid w:val="00235057"/>
    <w:rsid w:val="00235092"/>
    <w:rsid w:val="002357F3"/>
    <w:rsid w:val="002362BC"/>
    <w:rsid w:val="0023658A"/>
    <w:rsid w:val="00236611"/>
    <w:rsid w:val="00236739"/>
    <w:rsid w:val="00240F70"/>
    <w:rsid w:val="00241562"/>
    <w:rsid w:val="00242490"/>
    <w:rsid w:val="002431BA"/>
    <w:rsid w:val="002447C9"/>
    <w:rsid w:val="00244C4A"/>
    <w:rsid w:val="00245825"/>
    <w:rsid w:val="002469EF"/>
    <w:rsid w:val="00246F8D"/>
    <w:rsid w:val="00247911"/>
    <w:rsid w:val="00247D24"/>
    <w:rsid w:val="00247D6B"/>
    <w:rsid w:val="0025039F"/>
    <w:rsid w:val="00250EE5"/>
    <w:rsid w:val="00251531"/>
    <w:rsid w:val="00252638"/>
    <w:rsid w:val="00252B72"/>
    <w:rsid w:val="00252F81"/>
    <w:rsid w:val="0025394E"/>
    <w:rsid w:val="00253B05"/>
    <w:rsid w:val="002547C9"/>
    <w:rsid w:val="00255316"/>
    <w:rsid w:val="00255434"/>
    <w:rsid w:val="00257BB3"/>
    <w:rsid w:val="0026342C"/>
    <w:rsid w:val="00263B56"/>
    <w:rsid w:val="00264CF4"/>
    <w:rsid w:val="00266790"/>
    <w:rsid w:val="00267F07"/>
    <w:rsid w:val="002710FF"/>
    <w:rsid w:val="002714D3"/>
    <w:rsid w:val="002728AE"/>
    <w:rsid w:val="00272C7F"/>
    <w:rsid w:val="00272CAD"/>
    <w:rsid w:val="00272DA1"/>
    <w:rsid w:val="00272F11"/>
    <w:rsid w:val="00272FA3"/>
    <w:rsid w:val="00273F4D"/>
    <w:rsid w:val="00274D88"/>
    <w:rsid w:val="002760B5"/>
    <w:rsid w:val="00276B21"/>
    <w:rsid w:val="00277564"/>
    <w:rsid w:val="0027761D"/>
    <w:rsid w:val="002777E0"/>
    <w:rsid w:val="002800BC"/>
    <w:rsid w:val="00280117"/>
    <w:rsid w:val="00280D47"/>
    <w:rsid w:val="00280FA2"/>
    <w:rsid w:val="00281114"/>
    <w:rsid w:val="002812B7"/>
    <w:rsid w:val="0028248F"/>
    <w:rsid w:val="00282787"/>
    <w:rsid w:val="00283B24"/>
    <w:rsid w:val="0028466F"/>
    <w:rsid w:val="00284BF2"/>
    <w:rsid w:val="0028536E"/>
    <w:rsid w:val="00287174"/>
    <w:rsid w:val="002873AC"/>
    <w:rsid w:val="00287EF9"/>
    <w:rsid w:val="00287F87"/>
    <w:rsid w:val="002902B6"/>
    <w:rsid w:val="0029119B"/>
    <w:rsid w:val="002924ED"/>
    <w:rsid w:val="0029252E"/>
    <w:rsid w:val="00292E7E"/>
    <w:rsid w:val="00292ECE"/>
    <w:rsid w:val="002939E9"/>
    <w:rsid w:val="00293FA4"/>
    <w:rsid w:val="002949D2"/>
    <w:rsid w:val="00294C70"/>
    <w:rsid w:val="002958F8"/>
    <w:rsid w:val="00295E81"/>
    <w:rsid w:val="00296DE6"/>
    <w:rsid w:val="00297AEF"/>
    <w:rsid w:val="00297BFA"/>
    <w:rsid w:val="002A2EC4"/>
    <w:rsid w:val="002A38B5"/>
    <w:rsid w:val="002A4570"/>
    <w:rsid w:val="002A475E"/>
    <w:rsid w:val="002A58BF"/>
    <w:rsid w:val="002A5E78"/>
    <w:rsid w:val="002A5EB0"/>
    <w:rsid w:val="002A70BE"/>
    <w:rsid w:val="002B07B9"/>
    <w:rsid w:val="002B0C76"/>
    <w:rsid w:val="002B0EF1"/>
    <w:rsid w:val="002B0FD0"/>
    <w:rsid w:val="002B132C"/>
    <w:rsid w:val="002B3087"/>
    <w:rsid w:val="002B408A"/>
    <w:rsid w:val="002B45E0"/>
    <w:rsid w:val="002B5D8C"/>
    <w:rsid w:val="002B664C"/>
    <w:rsid w:val="002B7152"/>
    <w:rsid w:val="002B7499"/>
    <w:rsid w:val="002B7FF7"/>
    <w:rsid w:val="002C12CC"/>
    <w:rsid w:val="002C149C"/>
    <w:rsid w:val="002C1BC1"/>
    <w:rsid w:val="002C1CD6"/>
    <w:rsid w:val="002C2879"/>
    <w:rsid w:val="002C2D40"/>
    <w:rsid w:val="002C37E6"/>
    <w:rsid w:val="002C47EA"/>
    <w:rsid w:val="002C79FD"/>
    <w:rsid w:val="002C7E1C"/>
    <w:rsid w:val="002D0644"/>
    <w:rsid w:val="002D09DD"/>
    <w:rsid w:val="002D0C9E"/>
    <w:rsid w:val="002D13C7"/>
    <w:rsid w:val="002D1556"/>
    <w:rsid w:val="002D1584"/>
    <w:rsid w:val="002D1B86"/>
    <w:rsid w:val="002D249E"/>
    <w:rsid w:val="002D2DBE"/>
    <w:rsid w:val="002D31B4"/>
    <w:rsid w:val="002D40DF"/>
    <w:rsid w:val="002D48ED"/>
    <w:rsid w:val="002D566D"/>
    <w:rsid w:val="002D5A7A"/>
    <w:rsid w:val="002D6352"/>
    <w:rsid w:val="002D63A2"/>
    <w:rsid w:val="002D77BD"/>
    <w:rsid w:val="002E0903"/>
    <w:rsid w:val="002E0D5F"/>
    <w:rsid w:val="002E15C9"/>
    <w:rsid w:val="002E18FC"/>
    <w:rsid w:val="002E1D84"/>
    <w:rsid w:val="002E2F67"/>
    <w:rsid w:val="002E3871"/>
    <w:rsid w:val="002E4726"/>
    <w:rsid w:val="002E5297"/>
    <w:rsid w:val="002E54C1"/>
    <w:rsid w:val="002E557A"/>
    <w:rsid w:val="002E5BBC"/>
    <w:rsid w:val="002E62CA"/>
    <w:rsid w:val="002E6848"/>
    <w:rsid w:val="002E6D69"/>
    <w:rsid w:val="002E7C21"/>
    <w:rsid w:val="002F01DE"/>
    <w:rsid w:val="002F06D2"/>
    <w:rsid w:val="002F0ABF"/>
    <w:rsid w:val="002F20FF"/>
    <w:rsid w:val="002F2482"/>
    <w:rsid w:val="002F263F"/>
    <w:rsid w:val="002F2CD8"/>
    <w:rsid w:val="002F4402"/>
    <w:rsid w:val="002F544E"/>
    <w:rsid w:val="002F57D1"/>
    <w:rsid w:val="002F588A"/>
    <w:rsid w:val="002F61DB"/>
    <w:rsid w:val="002F731B"/>
    <w:rsid w:val="002F7C46"/>
    <w:rsid w:val="003001FA"/>
    <w:rsid w:val="00300F65"/>
    <w:rsid w:val="0030178F"/>
    <w:rsid w:val="003019E5"/>
    <w:rsid w:val="00301BC1"/>
    <w:rsid w:val="00302D55"/>
    <w:rsid w:val="003035B5"/>
    <w:rsid w:val="00303BE1"/>
    <w:rsid w:val="003042BF"/>
    <w:rsid w:val="003056A9"/>
    <w:rsid w:val="00306039"/>
    <w:rsid w:val="0030603D"/>
    <w:rsid w:val="00306D84"/>
    <w:rsid w:val="00306FEE"/>
    <w:rsid w:val="00307026"/>
    <w:rsid w:val="00307399"/>
    <w:rsid w:val="00310306"/>
    <w:rsid w:val="00310386"/>
    <w:rsid w:val="003108C6"/>
    <w:rsid w:val="003112D3"/>
    <w:rsid w:val="0031206E"/>
    <w:rsid w:val="003126C0"/>
    <w:rsid w:val="00312E08"/>
    <w:rsid w:val="003136F9"/>
    <w:rsid w:val="0031399F"/>
    <w:rsid w:val="00313FD9"/>
    <w:rsid w:val="003140BC"/>
    <w:rsid w:val="0031443E"/>
    <w:rsid w:val="0031500A"/>
    <w:rsid w:val="003150F2"/>
    <w:rsid w:val="00315249"/>
    <w:rsid w:val="00315798"/>
    <w:rsid w:val="00316189"/>
    <w:rsid w:val="003172E9"/>
    <w:rsid w:val="00317A25"/>
    <w:rsid w:val="00317C1A"/>
    <w:rsid w:val="003201E2"/>
    <w:rsid w:val="00320F91"/>
    <w:rsid w:val="0032147D"/>
    <w:rsid w:val="00322079"/>
    <w:rsid w:val="00322C19"/>
    <w:rsid w:val="00323B10"/>
    <w:rsid w:val="003242DE"/>
    <w:rsid w:val="00324490"/>
    <w:rsid w:val="003247A5"/>
    <w:rsid w:val="00324D72"/>
    <w:rsid w:val="0032556F"/>
    <w:rsid w:val="0032562F"/>
    <w:rsid w:val="00325AC4"/>
    <w:rsid w:val="00325D16"/>
    <w:rsid w:val="003271AE"/>
    <w:rsid w:val="00327518"/>
    <w:rsid w:val="00330602"/>
    <w:rsid w:val="003313EB"/>
    <w:rsid w:val="0033198B"/>
    <w:rsid w:val="00331A90"/>
    <w:rsid w:val="003320AC"/>
    <w:rsid w:val="0033351C"/>
    <w:rsid w:val="00334054"/>
    <w:rsid w:val="00334255"/>
    <w:rsid w:val="003356CD"/>
    <w:rsid w:val="00336137"/>
    <w:rsid w:val="003361EA"/>
    <w:rsid w:val="00336D4B"/>
    <w:rsid w:val="003374E2"/>
    <w:rsid w:val="00337B48"/>
    <w:rsid w:val="00337C15"/>
    <w:rsid w:val="00340069"/>
    <w:rsid w:val="0034067C"/>
    <w:rsid w:val="00340CDF"/>
    <w:rsid w:val="00340DE7"/>
    <w:rsid w:val="00341139"/>
    <w:rsid w:val="003411C5"/>
    <w:rsid w:val="00341E11"/>
    <w:rsid w:val="00341EF1"/>
    <w:rsid w:val="00342227"/>
    <w:rsid w:val="0034391A"/>
    <w:rsid w:val="00343BA6"/>
    <w:rsid w:val="00344075"/>
    <w:rsid w:val="0034458A"/>
    <w:rsid w:val="00344669"/>
    <w:rsid w:val="00344A5D"/>
    <w:rsid w:val="00345901"/>
    <w:rsid w:val="003464D9"/>
    <w:rsid w:val="0035012D"/>
    <w:rsid w:val="00351E05"/>
    <w:rsid w:val="00351F67"/>
    <w:rsid w:val="00352298"/>
    <w:rsid w:val="00352806"/>
    <w:rsid w:val="00352ABD"/>
    <w:rsid w:val="003535F2"/>
    <w:rsid w:val="00353DD4"/>
    <w:rsid w:val="00354033"/>
    <w:rsid w:val="00354AD9"/>
    <w:rsid w:val="00354BC8"/>
    <w:rsid w:val="00355594"/>
    <w:rsid w:val="00355C00"/>
    <w:rsid w:val="00356202"/>
    <w:rsid w:val="00362037"/>
    <w:rsid w:val="00362194"/>
    <w:rsid w:val="00362AD0"/>
    <w:rsid w:val="00363749"/>
    <w:rsid w:val="00363B8C"/>
    <w:rsid w:val="00363F26"/>
    <w:rsid w:val="00363F44"/>
    <w:rsid w:val="003654CE"/>
    <w:rsid w:val="003659F5"/>
    <w:rsid w:val="0036602C"/>
    <w:rsid w:val="0036691B"/>
    <w:rsid w:val="003673C5"/>
    <w:rsid w:val="003678C3"/>
    <w:rsid w:val="003679F9"/>
    <w:rsid w:val="00367B8C"/>
    <w:rsid w:val="00367D8D"/>
    <w:rsid w:val="00367F64"/>
    <w:rsid w:val="00370B5B"/>
    <w:rsid w:val="00370F46"/>
    <w:rsid w:val="00371585"/>
    <w:rsid w:val="00371B71"/>
    <w:rsid w:val="00372DF6"/>
    <w:rsid w:val="00373448"/>
    <w:rsid w:val="003744BF"/>
    <w:rsid w:val="0037490C"/>
    <w:rsid w:val="00375346"/>
    <w:rsid w:val="003756F7"/>
    <w:rsid w:val="00375EAA"/>
    <w:rsid w:val="00376E91"/>
    <w:rsid w:val="003800A8"/>
    <w:rsid w:val="00380E17"/>
    <w:rsid w:val="00380EA6"/>
    <w:rsid w:val="003813D2"/>
    <w:rsid w:val="003813FC"/>
    <w:rsid w:val="00381400"/>
    <w:rsid w:val="00382E79"/>
    <w:rsid w:val="0038352A"/>
    <w:rsid w:val="00383625"/>
    <w:rsid w:val="003836FC"/>
    <w:rsid w:val="0038417F"/>
    <w:rsid w:val="00384C06"/>
    <w:rsid w:val="00384D62"/>
    <w:rsid w:val="00385170"/>
    <w:rsid w:val="00385741"/>
    <w:rsid w:val="0038661F"/>
    <w:rsid w:val="003867FC"/>
    <w:rsid w:val="00386CBE"/>
    <w:rsid w:val="0038781B"/>
    <w:rsid w:val="00387C05"/>
    <w:rsid w:val="00387FA1"/>
    <w:rsid w:val="003903B0"/>
    <w:rsid w:val="003914BB"/>
    <w:rsid w:val="00391910"/>
    <w:rsid w:val="00391DD1"/>
    <w:rsid w:val="00391EF0"/>
    <w:rsid w:val="00394515"/>
    <w:rsid w:val="00394F78"/>
    <w:rsid w:val="0039512B"/>
    <w:rsid w:val="00395AFC"/>
    <w:rsid w:val="00397059"/>
    <w:rsid w:val="003972C2"/>
    <w:rsid w:val="0039756D"/>
    <w:rsid w:val="003979FA"/>
    <w:rsid w:val="00397A9A"/>
    <w:rsid w:val="00397EEE"/>
    <w:rsid w:val="003A06AC"/>
    <w:rsid w:val="003A0CB9"/>
    <w:rsid w:val="003A11E7"/>
    <w:rsid w:val="003A193C"/>
    <w:rsid w:val="003A1C7E"/>
    <w:rsid w:val="003A1E63"/>
    <w:rsid w:val="003A24FE"/>
    <w:rsid w:val="003A2AB3"/>
    <w:rsid w:val="003A3475"/>
    <w:rsid w:val="003A36C7"/>
    <w:rsid w:val="003A406E"/>
    <w:rsid w:val="003A4579"/>
    <w:rsid w:val="003A45B0"/>
    <w:rsid w:val="003A469F"/>
    <w:rsid w:val="003A4F4E"/>
    <w:rsid w:val="003A5304"/>
    <w:rsid w:val="003A5409"/>
    <w:rsid w:val="003A708D"/>
    <w:rsid w:val="003A74E9"/>
    <w:rsid w:val="003B0E8A"/>
    <w:rsid w:val="003B2A5F"/>
    <w:rsid w:val="003B36E0"/>
    <w:rsid w:val="003B41A6"/>
    <w:rsid w:val="003B44E5"/>
    <w:rsid w:val="003B47D0"/>
    <w:rsid w:val="003B5772"/>
    <w:rsid w:val="003B5E66"/>
    <w:rsid w:val="003B6AFB"/>
    <w:rsid w:val="003B6F67"/>
    <w:rsid w:val="003B7DF9"/>
    <w:rsid w:val="003C0C33"/>
    <w:rsid w:val="003C1418"/>
    <w:rsid w:val="003C1501"/>
    <w:rsid w:val="003C1D0E"/>
    <w:rsid w:val="003C359B"/>
    <w:rsid w:val="003C3B40"/>
    <w:rsid w:val="003C3E44"/>
    <w:rsid w:val="003C4C49"/>
    <w:rsid w:val="003C4CAE"/>
    <w:rsid w:val="003C5591"/>
    <w:rsid w:val="003C5862"/>
    <w:rsid w:val="003C6F16"/>
    <w:rsid w:val="003C758B"/>
    <w:rsid w:val="003C7B82"/>
    <w:rsid w:val="003D0CC3"/>
    <w:rsid w:val="003D11A7"/>
    <w:rsid w:val="003D1318"/>
    <w:rsid w:val="003D148F"/>
    <w:rsid w:val="003D2605"/>
    <w:rsid w:val="003D290D"/>
    <w:rsid w:val="003D2E1C"/>
    <w:rsid w:val="003D39E9"/>
    <w:rsid w:val="003D3E1A"/>
    <w:rsid w:val="003D3EBB"/>
    <w:rsid w:val="003D4025"/>
    <w:rsid w:val="003D4B95"/>
    <w:rsid w:val="003D4F3D"/>
    <w:rsid w:val="003D6846"/>
    <w:rsid w:val="003D7094"/>
    <w:rsid w:val="003D713B"/>
    <w:rsid w:val="003D79C2"/>
    <w:rsid w:val="003E157D"/>
    <w:rsid w:val="003E1C30"/>
    <w:rsid w:val="003E1E04"/>
    <w:rsid w:val="003E21BF"/>
    <w:rsid w:val="003E23A7"/>
    <w:rsid w:val="003E2557"/>
    <w:rsid w:val="003E270F"/>
    <w:rsid w:val="003E325B"/>
    <w:rsid w:val="003E3954"/>
    <w:rsid w:val="003E4689"/>
    <w:rsid w:val="003E4A86"/>
    <w:rsid w:val="003E5B4F"/>
    <w:rsid w:val="003E5CE7"/>
    <w:rsid w:val="003E5F4E"/>
    <w:rsid w:val="003E6115"/>
    <w:rsid w:val="003E65CD"/>
    <w:rsid w:val="003E6E6B"/>
    <w:rsid w:val="003E77FA"/>
    <w:rsid w:val="003F0AA4"/>
    <w:rsid w:val="003F0F07"/>
    <w:rsid w:val="003F14D2"/>
    <w:rsid w:val="003F1B97"/>
    <w:rsid w:val="003F1DA2"/>
    <w:rsid w:val="003F1E7C"/>
    <w:rsid w:val="003F262E"/>
    <w:rsid w:val="003F2B0A"/>
    <w:rsid w:val="003F362D"/>
    <w:rsid w:val="003F3B3E"/>
    <w:rsid w:val="003F4EDE"/>
    <w:rsid w:val="003F5A7C"/>
    <w:rsid w:val="003F6689"/>
    <w:rsid w:val="003F69D7"/>
    <w:rsid w:val="003F74BA"/>
    <w:rsid w:val="003F77AD"/>
    <w:rsid w:val="003F7DE9"/>
    <w:rsid w:val="003F7E4E"/>
    <w:rsid w:val="003F7F94"/>
    <w:rsid w:val="004007E6"/>
    <w:rsid w:val="00401192"/>
    <w:rsid w:val="00401C5E"/>
    <w:rsid w:val="00402769"/>
    <w:rsid w:val="00402BA7"/>
    <w:rsid w:val="00402D76"/>
    <w:rsid w:val="00403C90"/>
    <w:rsid w:val="00404C5E"/>
    <w:rsid w:val="004057F8"/>
    <w:rsid w:val="0040601A"/>
    <w:rsid w:val="004074D2"/>
    <w:rsid w:val="004079F4"/>
    <w:rsid w:val="004110DE"/>
    <w:rsid w:val="00411635"/>
    <w:rsid w:val="00411A74"/>
    <w:rsid w:val="004125CC"/>
    <w:rsid w:val="004128DE"/>
    <w:rsid w:val="00412BC8"/>
    <w:rsid w:val="00413FFC"/>
    <w:rsid w:val="004143FD"/>
    <w:rsid w:val="0041594B"/>
    <w:rsid w:val="00415B47"/>
    <w:rsid w:val="00415D11"/>
    <w:rsid w:val="004169C5"/>
    <w:rsid w:val="00416A44"/>
    <w:rsid w:val="00416F68"/>
    <w:rsid w:val="004171B0"/>
    <w:rsid w:val="00417C8B"/>
    <w:rsid w:val="004207AF"/>
    <w:rsid w:val="0042089D"/>
    <w:rsid w:val="00420BAF"/>
    <w:rsid w:val="00421A27"/>
    <w:rsid w:val="00421D56"/>
    <w:rsid w:val="00421F61"/>
    <w:rsid w:val="00422DB4"/>
    <w:rsid w:val="00423181"/>
    <w:rsid w:val="004233EB"/>
    <w:rsid w:val="00423A33"/>
    <w:rsid w:val="00423BDF"/>
    <w:rsid w:val="00423E9B"/>
    <w:rsid w:val="00424BDB"/>
    <w:rsid w:val="004253C7"/>
    <w:rsid w:val="004256A9"/>
    <w:rsid w:val="004257AF"/>
    <w:rsid w:val="00425DAA"/>
    <w:rsid w:val="00425E63"/>
    <w:rsid w:val="0042664D"/>
    <w:rsid w:val="004268DD"/>
    <w:rsid w:val="00431847"/>
    <w:rsid w:val="00432131"/>
    <w:rsid w:val="00432806"/>
    <w:rsid w:val="00433E78"/>
    <w:rsid w:val="00433E8F"/>
    <w:rsid w:val="00434F4D"/>
    <w:rsid w:val="00434F8D"/>
    <w:rsid w:val="00435540"/>
    <w:rsid w:val="0043562C"/>
    <w:rsid w:val="0043603F"/>
    <w:rsid w:val="00437D85"/>
    <w:rsid w:val="0044087B"/>
    <w:rsid w:val="00440EDD"/>
    <w:rsid w:val="00441E3E"/>
    <w:rsid w:val="00442159"/>
    <w:rsid w:val="00442251"/>
    <w:rsid w:val="00442577"/>
    <w:rsid w:val="00443678"/>
    <w:rsid w:val="00443AFB"/>
    <w:rsid w:val="00443C4D"/>
    <w:rsid w:val="0044416D"/>
    <w:rsid w:val="00444E99"/>
    <w:rsid w:val="00444EA6"/>
    <w:rsid w:val="00445496"/>
    <w:rsid w:val="00446229"/>
    <w:rsid w:val="00446599"/>
    <w:rsid w:val="0044712C"/>
    <w:rsid w:val="00447382"/>
    <w:rsid w:val="00447396"/>
    <w:rsid w:val="00447E67"/>
    <w:rsid w:val="00450D14"/>
    <w:rsid w:val="00451B08"/>
    <w:rsid w:val="00451B97"/>
    <w:rsid w:val="00451D78"/>
    <w:rsid w:val="0045217E"/>
    <w:rsid w:val="0045254A"/>
    <w:rsid w:val="0045312C"/>
    <w:rsid w:val="0045430C"/>
    <w:rsid w:val="00454335"/>
    <w:rsid w:val="00454595"/>
    <w:rsid w:val="004546B5"/>
    <w:rsid w:val="00454E9B"/>
    <w:rsid w:val="00456FEF"/>
    <w:rsid w:val="004576B8"/>
    <w:rsid w:val="00457CFA"/>
    <w:rsid w:val="00460508"/>
    <w:rsid w:val="00460B78"/>
    <w:rsid w:val="00460C17"/>
    <w:rsid w:val="004614C8"/>
    <w:rsid w:val="00462129"/>
    <w:rsid w:val="004621DD"/>
    <w:rsid w:val="00462575"/>
    <w:rsid w:val="00463C1D"/>
    <w:rsid w:val="004643D3"/>
    <w:rsid w:val="004649DA"/>
    <w:rsid w:val="00466A45"/>
    <w:rsid w:val="00466DEE"/>
    <w:rsid w:val="00466FCA"/>
    <w:rsid w:val="00470661"/>
    <w:rsid w:val="00470903"/>
    <w:rsid w:val="00470C97"/>
    <w:rsid w:val="00470ED8"/>
    <w:rsid w:val="00470F5A"/>
    <w:rsid w:val="00472B9B"/>
    <w:rsid w:val="00472BC6"/>
    <w:rsid w:val="00472FF4"/>
    <w:rsid w:val="004740EE"/>
    <w:rsid w:val="004759DC"/>
    <w:rsid w:val="00475C1C"/>
    <w:rsid w:val="00475FFB"/>
    <w:rsid w:val="0047616B"/>
    <w:rsid w:val="004762EB"/>
    <w:rsid w:val="00476408"/>
    <w:rsid w:val="00477918"/>
    <w:rsid w:val="00477C08"/>
    <w:rsid w:val="004805FB"/>
    <w:rsid w:val="00480702"/>
    <w:rsid w:val="00480E8D"/>
    <w:rsid w:val="00480EC1"/>
    <w:rsid w:val="00480FD1"/>
    <w:rsid w:val="0048160F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5F0"/>
    <w:rsid w:val="0048667A"/>
    <w:rsid w:val="00487051"/>
    <w:rsid w:val="004871F0"/>
    <w:rsid w:val="004876F0"/>
    <w:rsid w:val="00487726"/>
    <w:rsid w:val="0048792F"/>
    <w:rsid w:val="00487AA1"/>
    <w:rsid w:val="00487FD7"/>
    <w:rsid w:val="0049047F"/>
    <w:rsid w:val="004905F0"/>
    <w:rsid w:val="00490A16"/>
    <w:rsid w:val="00491072"/>
    <w:rsid w:val="004910E2"/>
    <w:rsid w:val="00491138"/>
    <w:rsid w:val="0049163D"/>
    <w:rsid w:val="00491E19"/>
    <w:rsid w:val="0049217F"/>
    <w:rsid w:val="00492954"/>
    <w:rsid w:val="00492B48"/>
    <w:rsid w:val="00492B5B"/>
    <w:rsid w:val="00493561"/>
    <w:rsid w:val="00493828"/>
    <w:rsid w:val="004939A6"/>
    <w:rsid w:val="00493BC9"/>
    <w:rsid w:val="00494831"/>
    <w:rsid w:val="0049567C"/>
    <w:rsid w:val="004957CB"/>
    <w:rsid w:val="004958F7"/>
    <w:rsid w:val="004969FA"/>
    <w:rsid w:val="00497145"/>
    <w:rsid w:val="00497739"/>
    <w:rsid w:val="00497B69"/>
    <w:rsid w:val="004A0F40"/>
    <w:rsid w:val="004A19D4"/>
    <w:rsid w:val="004A1CDB"/>
    <w:rsid w:val="004A1D27"/>
    <w:rsid w:val="004A32B3"/>
    <w:rsid w:val="004A3755"/>
    <w:rsid w:val="004A3F27"/>
    <w:rsid w:val="004A4B4A"/>
    <w:rsid w:val="004A5B68"/>
    <w:rsid w:val="004A65DA"/>
    <w:rsid w:val="004A6CBB"/>
    <w:rsid w:val="004B0A19"/>
    <w:rsid w:val="004B1BE4"/>
    <w:rsid w:val="004B227D"/>
    <w:rsid w:val="004B2721"/>
    <w:rsid w:val="004B37F8"/>
    <w:rsid w:val="004B3BBC"/>
    <w:rsid w:val="004B4168"/>
    <w:rsid w:val="004B4FF4"/>
    <w:rsid w:val="004B52BB"/>
    <w:rsid w:val="004B564A"/>
    <w:rsid w:val="004B59D4"/>
    <w:rsid w:val="004B6A69"/>
    <w:rsid w:val="004B6CA3"/>
    <w:rsid w:val="004B6CE4"/>
    <w:rsid w:val="004B6EBF"/>
    <w:rsid w:val="004B7F25"/>
    <w:rsid w:val="004C01CA"/>
    <w:rsid w:val="004C3078"/>
    <w:rsid w:val="004C3E03"/>
    <w:rsid w:val="004C4A51"/>
    <w:rsid w:val="004C4B45"/>
    <w:rsid w:val="004C4CFA"/>
    <w:rsid w:val="004C4FA9"/>
    <w:rsid w:val="004C5145"/>
    <w:rsid w:val="004C5A6E"/>
    <w:rsid w:val="004C6342"/>
    <w:rsid w:val="004C6474"/>
    <w:rsid w:val="004C7694"/>
    <w:rsid w:val="004C7C56"/>
    <w:rsid w:val="004D18E8"/>
    <w:rsid w:val="004D2628"/>
    <w:rsid w:val="004D3CF1"/>
    <w:rsid w:val="004D441C"/>
    <w:rsid w:val="004D4CF6"/>
    <w:rsid w:val="004D5854"/>
    <w:rsid w:val="004D6AE0"/>
    <w:rsid w:val="004D6FEE"/>
    <w:rsid w:val="004E05DB"/>
    <w:rsid w:val="004E0A8E"/>
    <w:rsid w:val="004E1A1E"/>
    <w:rsid w:val="004E1ED7"/>
    <w:rsid w:val="004E234C"/>
    <w:rsid w:val="004E2553"/>
    <w:rsid w:val="004E2C9D"/>
    <w:rsid w:val="004E35BF"/>
    <w:rsid w:val="004E3B96"/>
    <w:rsid w:val="004E4168"/>
    <w:rsid w:val="004E480A"/>
    <w:rsid w:val="004E4FCD"/>
    <w:rsid w:val="004E54D8"/>
    <w:rsid w:val="004E56D9"/>
    <w:rsid w:val="004E69C7"/>
    <w:rsid w:val="004E6B05"/>
    <w:rsid w:val="004E729E"/>
    <w:rsid w:val="004F0949"/>
    <w:rsid w:val="004F0CEC"/>
    <w:rsid w:val="004F13E8"/>
    <w:rsid w:val="004F1B87"/>
    <w:rsid w:val="004F2E8C"/>
    <w:rsid w:val="004F4673"/>
    <w:rsid w:val="004F5342"/>
    <w:rsid w:val="004F56F1"/>
    <w:rsid w:val="004F5D68"/>
    <w:rsid w:val="004F63CD"/>
    <w:rsid w:val="004F63EB"/>
    <w:rsid w:val="004F6812"/>
    <w:rsid w:val="004F7D01"/>
    <w:rsid w:val="004F7F64"/>
    <w:rsid w:val="00500770"/>
    <w:rsid w:val="00500BAB"/>
    <w:rsid w:val="00500E41"/>
    <w:rsid w:val="0050102D"/>
    <w:rsid w:val="00503361"/>
    <w:rsid w:val="005035F4"/>
    <w:rsid w:val="00504B31"/>
    <w:rsid w:val="005057B5"/>
    <w:rsid w:val="00505F36"/>
    <w:rsid w:val="00506D4A"/>
    <w:rsid w:val="00506EF6"/>
    <w:rsid w:val="00507788"/>
    <w:rsid w:val="005110E1"/>
    <w:rsid w:val="00511B8B"/>
    <w:rsid w:val="00512849"/>
    <w:rsid w:val="00512AAF"/>
    <w:rsid w:val="00513159"/>
    <w:rsid w:val="005137AD"/>
    <w:rsid w:val="00514BAF"/>
    <w:rsid w:val="00514BE3"/>
    <w:rsid w:val="005155BF"/>
    <w:rsid w:val="00515767"/>
    <w:rsid w:val="00515C56"/>
    <w:rsid w:val="00515E02"/>
    <w:rsid w:val="00516618"/>
    <w:rsid w:val="00516A48"/>
    <w:rsid w:val="00520398"/>
    <w:rsid w:val="00520BEF"/>
    <w:rsid w:val="00521048"/>
    <w:rsid w:val="0052149A"/>
    <w:rsid w:val="005214B9"/>
    <w:rsid w:val="00521F0A"/>
    <w:rsid w:val="00522625"/>
    <w:rsid w:val="0052264F"/>
    <w:rsid w:val="00523418"/>
    <w:rsid w:val="0052346B"/>
    <w:rsid w:val="00523A3F"/>
    <w:rsid w:val="00524383"/>
    <w:rsid w:val="00524C8F"/>
    <w:rsid w:val="00525A7B"/>
    <w:rsid w:val="0052666F"/>
    <w:rsid w:val="005273C4"/>
    <w:rsid w:val="005300FB"/>
    <w:rsid w:val="005308F9"/>
    <w:rsid w:val="0053243A"/>
    <w:rsid w:val="0053312B"/>
    <w:rsid w:val="005339A8"/>
    <w:rsid w:val="00533E87"/>
    <w:rsid w:val="00534763"/>
    <w:rsid w:val="00534BF9"/>
    <w:rsid w:val="00534CF3"/>
    <w:rsid w:val="00534F77"/>
    <w:rsid w:val="00535AC4"/>
    <w:rsid w:val="0053688E"/>
    <w:rsid w:val="0053753C"/>
    <w:rsid w:val="005375FA"/>
    <w:rsid w:val="00537BA6"/>
    <w:rsid w:val="00541BD3"/>
    <w:rsid w:val="00541DD3"/>
    <w:rsid w:val="005425A8"/>
    <w:rsid w:val="005436E4"/>
    <w:rsid w:val="00543801"/>
    <w:rsid w:val="00544C94"/>
    <w:rsid w:val="00544D38"/>
    <w:rsid w:val="00544FE1"/>
    <w:rsid w:val="00545239"/>
    <w:rsid w:val="0054620C"/>
    <w:rsid w:val="0054687E"/>
    <w:rsid w:val="005477C3"/>
    <w:rsid w:val="00547C0C"/>
    <w:rsid w:val="0055013D"/>
    <w:rsid w:val="00550749"/>
    <w:rsid w:val="0055085B"/>
    <w:rsid w:val="00551622"/>
    <w:rsid w:val="00551C33"/>
    <w:rsid w:val="00551C42"/>
    <w:rsid w:val="00551CED"/>
    <w:rsid w:val="0055217C"/>
    <w:rsid w:val="0055255A"/>
    <w:rsid w:val="00552834"/>
    <w:rsid w:val="0055296C"/>
    <w:rsid w:val="005529AA"/>
    <w:rsid w:val="005530A3"/>
    <w:rsid w:val="00553266"/>
    <w:rsid w:val="00554306"/>
    <w:rsid w:val="0055554D"/>
    <w:rsid w:val="00555DF2"/>
    <w:rsid w:val="00557025"/>
    <w:rsid w:val="0055742C"/>
    <w:rsid w:val="00557F77"/>
    <w:rsid w:val="00561733"/>
    <w:rsid w:val="00561A30"/>
    <w:rsid w:val="00561E57"/>
    <w:rsid w:val="00563589"/>
    <w:rsid w:val="0056382E"/>
    <w:rsid w:val="00564CBA"/>
    <w:rsid w:val="00565529"/>
    <w:rsid w:val="00566522"/>
    <w:rsid w:val="0056653F"/>
    <w:rsid w:val="005668AF"/>
    <w:rsid w:val="00570DBC"/>
    <w:rsid w:val="00570F42"/>
    <w:rsid w:val="00571D0D"/>
    <w:rsid w:val="00573F69"/>
    <w:rsid w:val="005741A8"/>
    <w:rsid w:val="005745E3"/>
    <w:rsid w:val="00574739"/>
    <w:rsid w:val="00575093"/>
    <w:rsid w:val="00575714"/>
    <w:rsid w:val="00575AC1"/>
    <w:rsid w:val="00575D70"/>
    <w:rsid w:val="0057625A"/>
    <w:rsid w:val="00576280"/>
    <w:rsid w:val="0057665C"/>
    <w:rsid w:val="00577053"/>
    <w:rsid w:val="00577EB9"/>
    <w:rsid w:val="00580367"/>
    <w:rsid w:val="0058038A"/>
    <w:rsid w:val="00580658"/>
    <w:rsid w:val="00580A95"/>
    <w:rsid w:val="0058130F"/>
    <w:rsid w:val="005818D6"/>
    <w:rsid w:val="00581F72"/>
    <w:rsid w:val="0058229A"/>
    <w:rsid w:val="0058231D"/>
    <w:rsid w:val="00582C43"/>
    <w:rsid w:val="005835C9"/>
    <w:rsid w:val="005837FE"/>
    <w:rsid w:val="00583C42"/>
    <w:rsid w:val="00584149"/>
    <w:rsid w:val="00584BAB"/>
    <w:rsid w:val="00584FA7"/>
    <w:rsid w:val="0058533D"/>
    <w:rsid w:val="00586515"/>
    <w:rsid w:val="00586C54"/>
    <w:rsid w:val="00587187"/>
    <w:rsid w:val="00587F52"/>
    <w:rsid w:val="005908F6"/>
    <w:rsid w:val="00590CFF"/>
    <w:rsid w:val="00591530"/>
    <w:rsid w:val="00591F84"/>
    <w:rsid w:val="00592F37"/>
    <w:rsid w:val="00593C98"/>
    <w:rsid w:val="0059445C"/>
    <w:rsid w:val="00594F01"/>
    <w:rsid w:val="00595317"/>
    <w:rsid w:val="00595907"/>
    <w:rsid w:val="0059613E"/>
    <w:rsid w:val="005961F5"/>
    <w:rsid w:val="005969A3"/>
    <w:rsid w:val="00596EAC"/>
    <w:rsid w:val="00596FE3"/>
    <w:rsid w:val="005A0A0B"/>
    <w:rsid w:val="005A0B21"/>
    <w:rsid w:val="005A2C24"/>
    <w:rsid w:val="005A2F99"/>
    <w:rsid w:val="005A494D"/>
    <w:rsid w:val="005A57E7"/>
    <w:rsid w:val="005A7373"/>
    <w:rsid w:val="005A75F3"/>
    <w:rsid w:val="005A792D"/>
    <w:rsid w:val="005A7BEC"/>
    <w:rsid w:val="005B0F0E"/>
    <w:rsid w:val="005B1FDE"/>
    <w:rsid w:val="005B23AE"/>
    <w:rsid w:val="005B288B"/>
    <w:rsid w:val="005B2CCD"/>
    <w:rsid w:val="005B3E68"/>
    <w:rsid w:val="005B4E66"/>
    <w:rsid w:val="005B5052"/>
    <w:rsid w:val="005B5C15"/>
    <w:rsid w:val="005B6295"/>
    <w:rsid w:val="005B666F"/>
    <w:rsid w:val="005B68C9"/>
    <w:rsid w:val="005B6901"/>
    <w:rsid w:val="005B6F7A"/>
    <w:rsid w:val="005C13B9"/>
    <w:rsid w:val="005C161E"/>
    <w:rsid w:val="005C1656"/>
    <w:rsid w:val="005C1A20"/>
    <w:rsid w:val="005C1A68"/>
    <w:rsid w:val="005C1BFC"/>
    <w:rsid w:val="005C1D64"/>
    <w:rsid w:val="005C252A"/>
    <w:rsid w:val="005C30CD"/>
    <w:rsid w:val="005C3726"/>
    <w:rsid w:val="005C3CC7"/>
    <w:rsid w:val="005C3ED7"/>
    <w:rsid w:val="005C676A"/>
    <w:rsid w:val="005C6865"/>
    <w:rsid w:val="005C68C0"/>
    <w:rsid w:val="005C6F63"/>
    <w:rsid w:val="005C6F91"/>
    <w:rsid w:val="005C7357"/>
    <w:rsid w:val="005C7906"/>
    <w:rsid w:val="005C799E"/>
    <w:rsid w:val="005C7F39"/>
    <w:rsid w:val="005D0041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454B"/>
    <w:rsid w:val="005D559C"/>
    <w:rsid w:val="005D5AB7"/>
    <w:rsid w:val="005D5AFD"/>
    <w:rsid w:val="005D5E20"/>
    <w:rsid w:val="005D6371"/>
    <w:rsid w:val="005D6691"/>
    <w:rsid w:val="005D7EDC"/>
    <w:rsid w:val="005E0F54"/>
    <w:rsid w:val="005E1131"/>
    <w:rsid w:val="005E17E5"/>
    <w:rsid w:val="005E219D"/>
    <w:rsid w:val="005E3304"/>
    <w:rsid w:val="005E574E"/>
    <w:rsid w:val="005E65E2"/>
    <w:rsid w:val="005E773E"/>
    <w:rsid w:val="005F2309"/>
    <w:rsid w:val="005F248E"/>
    <w:rsid w:val="005F2547"/>
    <w:rsid w:val="005F2E8B"/>
    <w:rsid w:val="005F2F1F"/>
    <w:rsid w:val="005F2F41"/>
    <w:rsid w:val="005F6168"/>
    <w:rsid w:val="005F621F"/>
    <w:rsid w:val="005F6231"/>
    <w:rsid w:val="005F67C9"/>
    <w:rsid w:val="005F68A6"/>
    <w:rsid w:val="005F7008"/>
    <w:rsid w:val="005F7442"/>
    <w:rsid w:val="005F74F8"/>
    <w:rsid w:val="00600234"/>
    <w:rsid w:val="00600D37"/>
    <w:rsid w:val="00601087"/>
    <w:rsid w:val="006013BE"/>
    <w:rsid w:val="00601973"/>
    <w:rsid w:val="00601FF8"/>
    <w:rsid w:val="00602C8F"/>
    <w:rsid w:val="00604384"/>
    <w:rsid w:val="00605016"/>
    <w:rsid w:val="00605A89"/>
    <w:rsid w:val="00605B22"/>
    <w:rsid w:val="00606657"/>
    <w:rsid w:val="00606EDF"/>
    <w:rsid w:val="00607D4C"/>
    <w:rsid w:val="0061006D"/>
    <w:rsid w:val="0061324C"/>
    <w:rsid w:val="00613610"/>
    <w:rsid w:val="00614B79"/>
    <w:rsid w:val="00615978"/>
    <w:rsid w:val="006169DA"/>
    <w:rsid w:val="00616D86"/>
    <w:rsid w:val="00617C7C"/>
    <w:rsid w:val="006202AF"/>
    <w:rsid w:val="00620AD5"/>
    <w:rsid w:val="0062127D"/>
    <w:rsid w:val="00621336"/>
    <w:rsid w:val="00621F17"/>
    <w:rsid w:val="00622B7B"/>
    <w:rsid w:val="00625125"/>
    <w:rsid w:val="00625D61"/>
    <w:rsid w:val="006268C9"/>
    <w:rsid w:val="006268D9"/>
    <w:rsid w:val="00630F27"/>
    <w:rsid w:val="006314C9"/>
    <w:rsid w:val="006320D5"/>
    <w:rsid w:val="00632588"/>
    <w:rsid w:val="00633ADC"/>
    <w:rsid w:val="006343C4"/>
    <w:rsid w:val="00634D62"/>
    <w:rsid w:val="00635543"/>
    <w:rsid w:val="006359EA"/>
    <w:rsid w:val="006374A7"/>
    <w:rsid w:val="0063771C"/>
    <w:rsid w:val="00637D86"/>
    <w:rsid w:val="00640D74"/>
    <w:rsid w:val="00641E8A"/>
    <w:rsid w:val="006430FD"/>
    <w:rsid w:val="0064330E"/>
    <w:rsid w:val="0064370E"/>
    <w:rsid w:val="00643E47"/>
    <w:rsid w:val="0064676E"/>
    <w:rsid w:val="006469BD"/>
    <w:rsid w:val="0064709C"/>
    <w:rsid w:val="006470AB"/>
    <w:rsid w:val="00647D03"/>
    <w:rsid w:val="006500EA"/>
    <w:rsid w:val="0065028D"/>
    <w:rsid w:val="0065183A"/>
    <w:rsid w:val="00652AC5"/>
    <w:rsid w:val="00652CC7"/>
    <w:rsid w:val="006536BB"/>
    <w:rsid w:val="00653870"/>
    <w:rsid w:val="00653BDE"/>
    <w:rsid w:val="00653F27"/>
    <w:rsid w:val="00654B01"/>
    <w:rsid w:val="00655463"/>
    <w:rsid w:val="00655AF0"/>
    <w:rsid w:val="00656355"/>
    <w:rsid w:val="00656405"/>
    <w:rsid w:val="006566F9"/>
    <w:rsid w:val="006569BA"/>
    <w:rsid w:val="00660A68"/>
    <w:rsid w:val="00660FBC"/>
    <w:rsid w:val="00662A29"/>
    <w:rsid w:val="0066344E"/>
    <w:rsid w:val="00663780"/>
    <w:rsid w:val="006640E0"/>
    <w:rsid w:val="00666BE2"/>
    <w:rsid w:val="00666F41"/>
    <w:rsid w:val="00667596"/>
    <w:rsid w:val="006701E4"/>
    <w:rsid w:val="00670DB0"/>
    <w:rsid w:val="0067144D"/>
    <w:rsid w:val="00671598"/>
    <w:rsid w:val="00671B04"/>
    <w:rsid w:val="00672F29"/>
    <w:rsid w:val="00673144"/>
    <w:rsid w:val="0067328D"/>
    <w:rsid w:val="00673AD8"/>
    <w:rsid w:val="00673C8F"/>
    <w:rsid w:val="0067446B"/>
    <w:rsid w:val="00675246"/>
    <w:rsid w:val="00675C86"/>
    <w:rsid w:val="006765AE"/>
    <w:rsid w:val="00676A96"/>
    <w:rsid w:val="00677D7B"/>
    <w:rsid w:val="00680A69"/>
    <w:rsid w:val="006823F3"/>
    <w:rsid w:val="00682C75"/>
    <w:rsid w:val="00683608"/>
    <w:rsid w:val="00683F59"/>
    <w:rsid w:val="00684CB2"/>
    <w:rsid w:val="0068680A"/>
    <w:rsid w:val="00686F4D"/>
    <w:rsid w:val="0068788A"/>
    <w:rsid w:val="00687AC7"/>
    <w:rsid w:val="00687D8D"/>
    <w:rsid w:val="00690578"/>
    <w:rsid w:val="00690FA6"/>
    <w:rsid w:val="006927AF"/>
    <w:rsid w:val="006929D6"/>
    <w:rsid w:val="00692B88"/>
    <w:rsid w:val="00692D9E"/>
    <w:rsid w:val="00692F70"/>
    <w:rsid w:val="00693F48"/>
    <w:rsid w:val="00695230"/>
    <w:rsid w:val="00695285"/>
    <w:rsid w:val="00695AA3"/>
    <w:rsid w:val="00695B51"/>
    <w:rsid w:val="00696ADA"/>
    <w:rsid w:val="006A0603"/>
    <w:rsid w:val="006A080B"/>
    <w:rsid w:val="006A0EB1"/>
    <w:rsid w:val="006A2355"/>
    <w:rsid w:val="006A4195"/>
    <w:rsid w:val="006A467F"/>
    <w:rsid w:val="006A4F2A"/>
    <w:rsid w:val="006A6DEA"/>
    <w:rsid w:val="006A7A05"/>
    <w:rsid w:val="006B0562"/>
    <w:rsid w:val="006B16B1"/>
    <w:rsid w:val="006B1CD6"/>
    <w:rsid w:val="006B1ED3"/>
    <w:rsid w:val="006B2C8A"/>
    <w:rsid w:val="006B2D24"/>
    <w:rsid w:val="006B516E"/>
    <w:rsid w:val="006B5851"/>
    <w:rsid w:val="006B691F"/>
    <w:rsid w:val="006B75FD"/>
    <w:rsid w:val="006B7695"/>
    <w:rsid w:val="006B79A3"/>
    <w:rsid w:val="006B7BFB"/>
    <w:rsid w:val="006B7C5D"/>
    <w:rsid w:val="006B7E11"/>
    <w:rsid w:val="006C18BB"/>
    <w:rsid w:val="006C2062"/>
    <w:rsid w:val="006C24DA"/>
    <w:rsid w:val="006C2E00"/>
    <w:rsid w:val="006C3391"/>
    <w:rsid w:val="006C3F4D"/>
    <w:rsid w:val="006C4F40"/>
    <w:rsid w:val="006C541D"/>
    <w:rsid w:val="006C683C"/>
    <w:rsid w:val="006C6E4C"/>
    <w:rsid w:val="006D11E2"/>
    <w:rsid w:val="006D16A1"/>
    <w:rsid w:val="006D1BD2"/>
    <w:rsid w:val="006D227A"/>
    <w:rsid w:val="006D23CA"/>
    <w:rsid w:val="006D23D2"/>
    <w:rsid w:val="006D2CFF"/>
    <w:rsid w:val="006D2FE4"/>
    <w:rsid w:val="006D3296"/>
    <w:rsid w:val="006D3864"/>
    <w:rsid w:val="006D388A"/>
    <w:rsid w:val="006D44AB"/>
    <w:rsid w:val="006D4CF2"/>
    <w:rsid w:val="006D71A2"/>
    <w:rsid w:val="006E03AC"/>
    <w:rsid w:val="006E1EFA"/>
    <w:rsid w:val="006E2432"/>
    <w:rsid w:val="006E28DA"/>
    <w:rsid w:val="006E2A4B"/>
    <w:rsid w:val="006E2B68"/>
    <w:rsid w:val="006E30C0"/>
    <w:rsid w:val="006E33C0"/>
    <w:rsid w:val="006E50F9"/>
    <w:rsid w:val="006E69E3"/>
    <w:rsid w:val="006E73BC"/>
    <w:rsid w:val="006E745D"/>
    <w:rsid w:val="006E78FC"/>
    <w:rsid w:val="006E7FC4"/>
    <w:rsid w:val="006F1689"/>
    <w:rsid w:val="006F16B0"/>
    <w:rsid w:val="006F1EA5"/>
    <w:rsid w:val="006F1EBB"/>
    <w:rsid w:val="006F1FD0"/>
    <w:rsid w:val="006F31B0"/>
    <w:rsid w:val="006F379D"/>
    <w:rsid w:val="006F38B7"/>
    <w:rsid w:val="006F4D3F"/>
    <w:rsid w:val="006F53DA"/>
    <w:rsid w:val="006F6489"/>
    <w:rsid w:val="006F6744"/>
    <w:rsid w:val="006F69FC"/>
    <w:rsid w:val="006F7057"/>
    <w:rsid w:val="00701C11"/>
    <w:rsid w:val="00701C6A"/>
    <w:rsid w:val="00701D90"/>
    <w:rsid w:val="00702009"/>
    <w:rsid w:val="007037E8"/>
    <w:rsid w:val="00704D08"/>
    <w:rsid w:val="00704F3D"/>
    <w:rsid w:val="00704FCD"/>
    <w:rsid w:val="00705CC3"/>
    <w:rsid w:val="007079EA"/>
    <w:rsid w:val="00707D49"/>
    <w:rsid w:val="0071018D"/>
    <w:rsid w:val="00712B9C"/>
    <w:rsid w:val="0071485B"/>
    <w:rsid w:val="00714A06"/>
    <w:rsid w:val="007155DA"/>
    <w:rsid w:val="00715782"/>
    <w:rsid w:val="00716461"/>
    <w:rsid w:val="00716A09"/>
    <w:rsid w:val="00717703"/>
    <w:rsid w:val="0072017F"/>
    <w:rsid w:val="007212CC"/>
    <w:rsid w:val="00721311"/>
    <w:rsid w:val="00724112"/>
    <w:rsid w:val="007244E6"/>
    <w:rsid w:val="0072452E"/>
    <w:rsid w:val="00724A0F"/>
    <w:rsid w:val="00724A42"/>
    <w:rsid w:val="007260C5"/>
    <w:rsid w:val="00726A5B"/>
    <w:rsid w:val="00726C86"/>
    <w:rsid w:val="00727B78"/>
    <w:rsid w:val="00730839"/>
    <w:rsid w:val="00731BC7"/>
    <w:rsid w:val="00732163"/>
    <w:rsid w:val="00733794"/>
    <w:rsid w:val="007338C9"/>
    <w:rsid w:val="00733A6A"/>
    <w:rsid w:val="00733AF1"/>
    <w:rsid w:val="007345CA"/>
    <w:rsid w:val="0073471A"/>
    <w:rsid w:val="00735855"/>
    <w:rsid w:val="007360BC"/>
    <w:rsid w:val="00737528"/>
    <w:rsid w:val="00742048"/>
    <w:rsid w:val="00742BE8"/>
    <w:rsid w:val="00744AEA"/>
    <w:rsid w:val="0074543F"/>
    <w:rsid w:val="00745DA7"/>
    <w:rsid w:val="00745F2F"/>
    <w:rsid w:val="00747543"/>
    <w:rsid w:val="007515D3"/>
    <w:rsid w:val="00752A2D"/>
    <w:rsid w:val="00754C50"/>
    <w:rsid w:val="00755614"/>
    <w:rsid w:val="00756943"/>
    <w:rsid w:val="007611E4"/>
    <w:rsid w:val="00762198"/>
    <w:rsid w:val="00762D89"/>
    <w:rsid w:val="00763BFA"/>
    <w:rsid w:val="00765E4C"/>
    <w:rsid w:val="00766007"/>
    <w:rsid w:val="00766B5D"/>
    <w:rsid w:val="007674C1"/>
    <w:rsid w:val="00770E73"/>
    <w:rsid w:val="00771154"/>
    <w:rsid w:val="00771AC5"/>
    <w:rsid w:val="00771D75"/>
    <w:rsid w:val="0077233A"/>
    <w:rsid w:val="007737E5"/>
    <w:rsid w:val="00773D17"/>
    <w:rsid w:val="00775E5E"/>
    <w:rsid w:val="0077687E"/>
    <w:rsid w:val="00776EE2"/>
    <w:rsid w:val="00777B35"/>
    <w:rsid w:val="007805F4"/>
    <w:rsid w:val="00780E1E"/>
    <w:rsid w:val="00780E55"/>
    <w:rsid w:val="0078175E"/>
    <w:rsid w:val="00781EF4"/>
    <w:rsid w:val="0078213E"/>
    <w:rsid w:val="0078235E"/>
    <w:rsid w:val="00782ED8"/>
    <w:rsid w:val="007838DB"/>
    <w:rsid w:val="00783FA8"/>
    <w:rsid w:val="00784131"/>
    <w:rsid w:val="00784E76"/>
    <w:rsid w:val="0078519A"/>
    <w:rsid w:val="007851D2"/>
    <w:rsid w:val="0078693A"/>
    <w:rsid w:val="007870F1"/>
    <w:rsid w:val="007872F6"/>
    <w:rsid w:val="007904AD"/>
    <w:rsid w:val="007908CA"/>
    <w:rsid w:val="00790F53"/>
    <w:rsid w:val="007910A2"/>
    <w:rsid w:val="007912AF"/>
    <w:rsid w:val="00792230"/>
    <w:rsid w:val="0079228E"/>
    <w:rsid w:val="00793012"/>
    <w:rsid w:val="007933C7"/>
    <w:rsid w:val="00793711"/>
    <w:rsid w:val="007943CC"/>
    <w:rsid w:val="00795597"/>
    <w:rsid w:val="00795BA8"/>
    <w:rsid w:val="00795EB8"/>
    <w:rsid w:val="00796564"/>
    <w:rsid w:val="00796BA3"/>
    <w:rsid w:val="00796C1A"/>
    <w:rsid w:val="007972C3"/>
    <w:rsid w:val="007A1421"/>
    <w:rsid w:val="007A211F"/>
    <w:rsid w:val="007A2E20"/>
    <w:rsid w:val="007A2EC6"/>
    <w:rsid w:val="007A371C"/>
    <w:rsid w:val="007A41C9"/>
    <w:rsid w:val="007A634E"/>
    <w:rsid w:val="007A6614"/>
    <w:rsid w:val="007A6E04"/>
    <w:rsid w:val="007A78E1"/>
    <w:rsid w:val="007A7CC1"/>
    <w:rsid w:val="007B14FE"/>
    <w:rsid w:val="007B34BD"/>
    <w:rsid w:val="007B3676"/>
    <w:rsid w:val="007B3EF8"/>
    <w:rsid w:val="007B459A"/>
    <w:rsid w:val="007B5067"/>
    <w:rsid w:val="007B5D2E"/>
    <w:rsid w:val="007B610A"/>
    <w:rsid w:val="007B6AA5"/>
    <w:rsid w:val="007B6F03"/>
    <w:rsid w:val="007B72CA"/>
    <w:rsid w:val="007B7A08"/>
    <w:rsid w:val="007C0085"/>
    <w:rsid w:val="007C14F5"/>
    <w:rsid w:val="007C15EA"/>
    <w:rsid w:val="007C1A96"/>
    <w:rsid w:val="007C2AE5"/>
    <w:rsid w:val="007C45F9"/>
    <w:rsid w:val="007C4972"/>
    <w:rsid w:val="007C5D05"/>
    <w:rsid w:val="007C5F0F"/>
    <w:rsid w:val="007C5F1D"/>
    <w:rsid w:val="007D0752"/>
    <w:rsid w:val="007D0A02"/>
    <w:rsid w:val="007D103B"/>
    <w:rsid w:val="007D1BD7"/>
    <w:rsid w:val="007D2621"/>
    <w:rsid w:val="007D2A6C"/>
    <w:rsid w:val="007D2B17"/>
    <w:rsid w:val="007D2B45"/>
    <w:rsid w:val="007D427B"/>
    <w:rsid w:val="007D4F6A"/>
    <w:rsid w:val="007D63B3"/>
    <w:rsid w:val="007D6521"/>
    <w:rsid w:val="007D67B6"/>
    <w:rsid w:val="007D7608"/>
    <w:rsid w:val="007D7898"/>
    <w:rsid w:val="007D7D9D"/>
    <w:rsid w:val="007E01F5"/>
    <w:rsid w:val="007E049F"/>
    <w:rsid w:val="007E0B2D"/>
    <w:rsid w:val="007E0B59"/>
    <w:rsid w:val="007E1ABF"/>
    <w:rsid w:val="007E1B2C"/>
    <w:rsid w:val="007E1C3E"/>
    <w:rsid w:val="007E3986"/>
    <w:rsid w:val="007E3ECF"/>
    <w:rsid w:val="007E3F62"/>
    <w:rsid w:val="007E436D"/>
    <w:rsid w:val="007E44B2"/>
    <w:rsid w:val="007E4BE9"/>
    <w:rsid w:val="007E5EFD"/>
    <w:rsid w:val="007E657A"/>
    <w:rsid w:val="007E6DCE"/>
    <w:rsid w:val="007E76AB"/>
    <w:rsid w:val="007F0775"/>
    <w:rsid w:val="007F0B49"/>
    <w:rsid w:val="007F0DA0"/>
    <w:rsid w:val="007F132D"/>
    <w:rsid w:val="007F1448"/>
    <w:rsid w:val="007F1C50"/>
    <w:rsid w:val="007F2987"/>
    <w:rsid w:val="007F4117"/>
    <w:rsid w:val="007F5C91"/>
    <w:rsid w:val="007F66D9"/>
    <w:rsid w:val="007F70B8"/>
    <w:rsid w:val="007F7497"/>
    <w:rsid w:val="00800B81"/>
    <w:rsid w:val="00801262"/>
    <w:rsid w:val="0080158C"/>
    <w:rsid w:val="008026CD"/>
    <w:rsid w:val="008034FB"/>
    <w:rsid w:val="00804111"/>
    <w:rsid w:val="008041F5"/>
    <w:rsid w:val="00804ACA"/>
    <w:rsid w:val="00804EF6"/>
    <w:rsid w:val="008050EE"/>
    <w:rsid w:val="00805A04"/>
    <w:rsid w:val="00805BFE"/>
    <w:rsid w:val="0081096A"/>
    <w:rsid w:val="0081207E"/>
    <w:rsid w:val="008135FB"/>
    <w:rsid w:val="00813913"/>
    <w:rsid w:val="00813D24"/>
    <w:rsid w:val="00813E90"/>
    <w:rsid w:val="00814045"/>
    <w:rsid w:val="00814ACA"/>
    <w:rsid w:val="00814EB5"/>
    <w:rsid w:val="0081543D"/>
    <w:rsid w:val="00816456"/>
    <w:rsid w:val="008204FC"/>
    <w:rsid w:val="00820E0C"/>
    <w:rsid w:val="00820FA3"/>
    <w:rsid w:val="0082105F"/>
    <w:rsid w:val="008214B8"/>
    <w:rsid w:val="00821F8E"/>
    <w:rsid w:val="008231AE"/>
    <w:rsid w:val="00823425"/>
    <w:rsid w:val="008234C1"/>
    <w:rsid w:val="00823F1A"/>
    <w:rsid w:val="0082603D"/>
    <w:rsid w:val="008265C7"/>
    <w:rsid w:val="00826707"/>
    <w:rsid w:val="00826E43"/>
    <w:rsid w:val="0082735D"/>
    <w:rsid w:val="008307B9"/>
    <w:rsid w:val="00831669"/>
    <w:rsid w:val="00832755"/>
    <w:rsid w:val="0083277D"/>
    <w:rsid w:val="00832BCA"/>
    <w:rsid w:val="00832D87"/>
    <w:rsid w:val="008330F9"/>
    <w:rsid w:val="00833174"/>
    <w:rsid w:val="008331BB"/>
    <w:rsid w:val="00833F0D"/>
    <w:rsid w:val="00834EA3"/>
    <w:rsid w:val="00835624"/>
    <w:rsid w:val="00835E4A"/>
    <w:rsid w:val="008372B2"/>
    <w:rsid w:val="00840152"/>
    <w:rsid w:val="00840160"/>
    <w:rsid w:val="008413A9"/>
    <w:rsid w:val="00842482"/>
    <w:rsid w:val="00843ADE"/>
    <w:rsid w:val="00843CB9"/>
    <w:rsid w:val="00843F67"/>
    <w:rsid w:val="0084465D"/>
    <w:rsid w:val="00844B81"/>
    <w:rsid w:val="00845F59"/>
    <w:rsid w:val="00846346"/>
    <w:rsid w:val="008463E0"/>
    <w:rsid w:val="00846443"/>
    <w:rsid w:val="008465EB"/>
    <w:rsid w:val="00846FBB"/>
    <w:rsid w:val="008471B2"/>
    <w:rsid w:val="00847364"/>
    <w:rsid w:val="00847A48"/>
    <w:rsid w:val="008501A6"/>
    <w:rsid w:val="008504F0"/>
    <w:rsid w:val="008508D5"/>
    <w:rsid w:val="00850FF2"/>
    <w:rsid w:val="0085112E"/>
    <w:rsid w:val="00851C32"/>
    <w:rsid w:val="00851FC0"/>
    <w:rsid w:val="00852C50"/>
    <w:rsid w:val="00852CFA"/>
    <w:rsid w:val="008531FB"/>
    <w:rsid w:val="00853A8B"/>
    <w:rsid w:val="00855095"/>
    <w:rsid w:val="008577F2"/>
    <w:rsid w:val="00857857"/>
    <w:rsid w:val="00857A1E"/>
    <w:rsid w:val="008605D7"/>
    <w:rsid w:val="008617E7"/>
    <w:rsid w:val="00861CD7"/>
    <w:rsid w:val="008625D6"/>
    <w:rsid w:val="008634F9"/>
    <w:rsid w:val="008641CB"/>
    <w:rsid w:val="0086550F"/>
    <w:rsid w:val="008655A9"/>
    <w:rsid w:val="00866071"/>
    <w:rsid w:val="00866456"/>
    <w:rsid w:val="008664A3"/>
    <w:rsid w:val="00866B88"/>
    <w:rsid w:val="00867299"/>
    <w:rsid w:val="00867825"/>
    <w:rsid w:val="00867A33"/>
    <w:rsid w:val="00867C99"/>
    <w:rsid w:val="00867D98"/>
    <w:rsid w:val="00870663"/>
    <w:rsid w:val="0087114F"/>
    <w:rsid w:val="00871F08"/>
    <w:rsid w:val="008726C7"/>
    <w:rsid w:val="008728CA"/>
    <w:rsid w:val="008748E3"/>
    <w:rsid w:val="00875718"/>
    <w:rsid w:val="00875A5E"/>
    <w:rsid w:val="00876F5F"/>
    <w:rsid w:val="00877132"/>
    <w:rsid w:val="0087787E"/>
    <w:rsid w:val="00880D99"/>
    <w:rsid w:val="0088115E"/>
    <w:rsid w:val="00881AE9"/>
    <w:rsid w:val="008821CB"/>
    <w:rsid w:val="008829F5"/>
    <w:rsid w:val="00882EC8"/>
    <w:rsid w:val="008839E6"/>
    <w:rsid w:val="00883B09"/>
    <w:rsid w:val="00883B4E"/>
    <w:rsid w:val="00884302"/>
    <w:rsid w:val="00884534"/>
    <w:rsid w:val="00884A69"/>
    <w:rsid w:val="00884A94"/>
    <w:rsid w:val="008855C2"/>
    <w:rsid w:val="008856EB"/>
    <w:rsid w:val="008860C3"/>
    <w:rsid w:val="008863AD"/>
    <w:rsid w:val="00886BAA"/>
    <w:rsid w:val="00886D63"/>
    <w:rsid w:val="008872A0"/>
    <w:rsid w:val="00887365"/>
    <w:rsid w:val="0088739C"/>
    <w:rsid w:val="00887516"/>
    <w:rsid w:val="008908E2"/>
    <w:rsid w:val="0089169E"/>
    <w:rsid w:val="00891C07"/>
    <w:rsid w:val="0089263F"/>
    <w:rsid w:val="00892E97"/>
    <w:rsid w:val="0089385E"/>
    <w:rsid w:val="00893D49"/>
    <w:rsid w:val="00893D97"/>
    <w:rsid w:val="00894645"/>
    <w:rsid w:val="00896A57"/>
    <w:rsid w:val="00896A71"/>
    <w:rsid w:val="00897586"/>
    <w:rsid w:val="008979CA"/>
    <w:rsid w:val="008A0085"/>
    <w:rsid w:val="008A05C9"/>
    <w:rsid w:val="008A0B0D"/>
    <w:rsid w:val="008A1AF3"/>
    <w:rsid w:val="008A20B6"/>
    <w:rsid w:val="008A2895"/>
    <w:rsid w:val="008A4CED"/>
    <w:rsid w:val="008A5619"/>
    <w:rsid w:val="008A5B98"/>
    <w:rsid w:val="008A63B8"/>
    <w:rsid w:val="008A663C"/>
    <w:rsid w:val="008A6AAF"/>
    <w:rsid w:val="008A6F30"/>
    <w:rsid w:val="008A77AF"/>
    <w:rsid w:val="008A7D89"/>
    <w:rsid w:val="008B0184"/>
    <w:rsid w:val="008B0D97"/>
    <w:rsid w:val="008B0E6F"/>
    <w:rsid w:val="008B15FA"/>
    <w:rsid w:val="008B1736"/>
    <w:rsid w:val="008B1C9C"/>
    <w:rsid w:val="008B24E0"/>
    <w:rsid w:val="008B2C6D"/>
    <w:rsid w:val="008B313B"/>
    <w:rsid w:val="008B5254"/>
    <w:rsid w:val="008B54D5"/>
    <w:rsid w:val="008B58DE"/>
    <w:rsid w:val="008B6404"/>
    <w:rsid w:val="008B685E"/>
    <w:rsid w:val="008B722E"/>
    <w:rsid w:val="008B7355"/>
    <w:rsid w:val="008B7F69"/>
    <w:rsid w:val="008C043C"/>
    <w:rsid w:val="008C0534"/>
    <w:rsid w:val="008C0B6B"/>
    <w:rsid w:val="008C110D"/>
    <w:rsid w:val="008C1997"/>
    <w:rsid w:val="008C201C"/>
    <w:rsid w:val="008C2942"/>
    <w:rsid w:val="008C41DB"/>
    <w:rsid w:val="008C4444"/>
    <w:rsid w:val="008C4E60"/>
    <w:rsid w:val="008C4F2F"/>
    <w:rsid w:val="008C4FDA"/>
    <w:rsid w:val="008C5632"/>
    <w:rsid w:val="008C63F2"/>
    <w:rsid w:val="008C6CB8"/>
    <w:rsid w:val="008C72F2"/>
    <w:rsid w:val="008D03D1"/>
    <w:rsid w:val="008D0A52"/>
    <w:rsid w:val="008D1E90"/>
    <w:rsid w:val="008D2764"/>
    <w:rsid w:val="008D3F06"/>
    <w:rsid w:val="008D5938"/>
    <w:rsid w:val="008D5B63"/>
    <w:rsid w:val="008D7F55"/>
    <w:rsid w:val="008E1190"/>
    <w:rsid w:val="008E24B4"/>
    <w:rsid w:val="008E2912"/>
    <w:rsid w:val="008E2A3C"/>
    <w:rsid w:val="008E2F35"/>
    <w:rsid w:val="008E351E"/>
    <w:rsid w:val="008E3763"/>
    <w:rsid w:val="008E3C25"/>
    <w:rsid w:val="008E4913"/>
    <w:rsid w:val="008E5923"/>
    <w:rsid w:val="008E5A5F"/>
    <w:rsid w:val="008E5BE2"/>
    <w:rsid w:val="008E766A"/>
    <w:rsid w:val="008E79FB"/>
    <w:rsid w:val="008F092C"/>
    <w:rsid w:val="008F1277"/>
    <w:rsid w:val="008F1D84"/>
    <w:rsid w:val="008F1ECE"/>
    <w:rsid w:val="008F1FEC"/>
    <w:rsid w:val="008F28C4"/>
    <w:rsid w:val="008F3949"/>
    <w:rsid w:val="008F4290"/>
    <w:rsid w:val="008F456C"/>
    <w:rsid w:val="008F4580"/>
    <w:rsid w:val="008F4894"/>
    <w:rsid w:val="008F4F4C"/>
    <w:rsid w:val="008F5003"/>
    <w:rsid w:val="008F5882"/>
    <w:rsid w:val="008F6463"/>
    <w:rsid w:val="008F67FE"/>
    <w:rsid w:val="008F6A34"/>
    <w:rsid w:val="008F6FD9"/>
    <w:rsid w:val="008F73F2"/>
    <w:rsid w:val="008F79F4"/>
    <w:rsid w:val="00903098"/>
    <w:rsid w:val="0090442C"/>
    <w:rsid w:val="009050E2"/>
    <w:rsid w:val="0090517C"/>
    <w:rsid w:val="00905739"/>
    <w:rsid w:val="00906F9B"/>
    <w:rsid w:val="00907000"/>
    <w:rsid w:val="009076AF"/>
    <w:rsid w:val="00907E26"/>
    <w:rsid w:val="00910EE4"/>
    <w:rsid w:val="009136DE"/>
    <w:rsid w:val="00914132"/>
    <w:rsid w:val="009165C8"/>
    <w:rsid w:val="0091673B"/>
    <w:rsid w:val="00917A5D"/>
    <w:rsid w:val="00920833"/>
    <w:rsid w:val="0092167E"/>
    <w:rsid w:val="009220E3"/>
    <w:rsid w:val="0092324C"/>
    <w:rsid w:val="00923D96"/>
    <w:rsid w:val="009248C9"/>
    <w:rsid w:val="00925C76"/>
    <w:rsid w:val="00926F36"/>
    <w:rsid w:val="009303A8"/>
    <w:rsid w:val="00931B10"/>
    <w:rsid w:val="00931BE6"/>
    <w:rsid w:val="009321C8"/>
    <w:rsid w:val="00932F6D"/>
    <w:rsid w:val="0093304E"/>
    <w:rsid w:val="009345C9"/>
    <w:rsid w:val="009347ED"/>
    <w:rsid w:val="009365DA"/>
    <w:rsid w:val="00936656"/>
    <w:rsid w:val="0093682D"/>
    <w:rsid w:val="009372E3"/>
    <w:rsid w:val="00937C71"/>
    <w:rsid w:val="00940982"/>
    <w:rsid w:val="00940D88"/>
    <w:rsid w:val="00940E0B"/>
    <w:rsid w:val="00941CF6"/>
    <w:rsid w:val="0094222C"/>
    <w:rsid w:val="009423F6"/>
    <w:rsid w:val="00942AF8"/>
    <w:rsid w:val="009430B6"/>
    <w:rsid w:val="0094313D"/>
    <w:rsid w:val="00943395"/>
    <w:rsid w:val="00943C59"/>
    <w:rsid w:val="00943E12"/>
    <w:rsid w:val="00944D8E"/>
    <w:rsid w:val="00944DE6"/>
    <w:rsid w:val="009450F5"/>
    <w:rsid w:val="00945112"/>
    <w:rsid w:val="00945D36"/>
    <w:rsid w:val="00946EFA"/>
    <w:rsid w:val="00947AAF"/>
    <w:rsid w:val="00950040"/>
    <w:rsid w:val="0095063D"/>
    <w:rsid w:val="00950B93"/>
    <w:rsid w:val="00950CF9"/>
    <w:rsid w:val="00951015"/>
    <w:rsid w:val="0095146E"/>
    <w:rsid w:val="00951DE1"/>
    <w:rsid w:val="00952806"/>
    <w:rsid w:val="00952A87"/>
    <w:rsid w:val="009532A1"/>
    <w:rsid w:val="00953458"/>
    <w:rsid w:val="00953D0B"/>
    <w:rsid w:val="00956743"/>
    <w:rsid w:val="009567D2"/>
    <w:rsid w:val="00956A97"/>
    <w:rsid w:val="00956B15"/>
    <w:rsid w:val="00957009"/>
    <w:rsid w:val="00957160"/>
    <w:rsid w:val="00957D0A"/>
    <w:rsid w:val="00960489"/>
    <w:rsid w:val="00960E59"/>
    <w:rsid w:val="00961262"/>
    <w:rsid w:val="0096132D"/>
    <w:rsid w:val="009613F2"/>
    <w:rsid w:val="009615B1"/>
    <w:rsid w:val="00961AF1"/>
    <w:rsid w:val="00962CBB"/>
    <w:rsid w:val="00963BBF"/>
    <w:rsid w:val="00964348"/>
    <w:rsid w:val="0096477D"/>
    <w:rsid w:val="009649A5"/>
    <w:rsid w:val="00964C90"/>
    <w:rsid w:val="0096500D"/>
    <w:rsid w:val="009658FF"/>
    <w:rsid w:val="00966059"/>
    <w:rsid w:val="0096677E"/>
    <w:rsid w:val="00966814"/>
    <w:rsid w:val="00967997"/>
    <w:rsid w:val="00967C2D"/>
    <w:rsid w:val="009705CD"/>
    <w:rsid w:val="009724DF"/>
    <w:rsid w:val="0097304C"/>
    <w:rsid w:val="009738D0"/>
    <w:rsid w:val="00974DFE"/>
    <w:rsid w:val="00975D5E"/>
    <w:rsid w:val="0097614A"/>
    <w:rsid w:val="00976556"/>
    <w:rsid w:val="00977F6C"/>
    <w:rsid w:val="00980192"/>
    <w:rsid w:val="009817EF"/>
    <w:rsid w:val="009832E0"/>
    <w:rsid w:val="0098416C"/>
    <w:rsid w:val="0098440D"/>
    <w:rsid w:val="00986057"/>
    <w:rsid w:val="0098605C"/>
    <w:rsid w:val="009860C5"/>
    <w:rsid w:val="00986E9A"/>
    <w:rsid w:val="009878DF"/>
    <w:rsid w:val="00987CD1"/>
    <w:rsid w:val="00990F75"/>
    <w:rsid w:val="00991D60"/>
    <w:rsid w:val="00991FBE"/>
    <w:rsid w:val="00992905"/>
    <w:rsid w:val="0099461B"/>
    <w:rsid w:val="00995747"/>
    <w:rsid w:val="00995A53"/>
    <w:rsid w:val="00996152"/>
    <w:rsid w:val="00996F21"/>
    <w:rsid w:val="0099769C"/>
    <w:rsid w:val="009A0CEE"/>
    <w:rsid w:val="009A11B8"/>
    <w:rsid w:val="009A1417"/>
    <w:rsid w:val="009A3625"/>
    <w:rsid w:val="009A43F7"/>
    <w:rsid w:val="009A469F"/>
    <w:rsid w:val="009A482A"/>
    <w:rsid w:val="009A51AC"/>
    <w:rsid w:val="009A5B16"/>
    <w:rsid w:val="009A6477"/>
    <w:rsid w:val="009A6877"/>
    <w:rsid w:val="009B00E1"/>
    <w:rsid w:val="009B22E2"/>
    <w:rsid w:val="009B2679"/>
    <w:rsid w:val="009B2855"/>
    <w:rsid w:val="009B2ABB"/>
    <w:rsid w:val="009B2E71"/>
    <w:rsid w:val="009B3355"/>
    <w:rsid w:val="009B3F69"/>
    <w:rsid w:val="009B3FD1"/>
    <w:rsid w:val="009B45C4"/>
    <w:rsid w:val="009B5ED5"/>
    <w:rsid w:val="009B60EC"/>
    <w:rsid w:val="009B62B8"/>
    <w:rsid w:val="009B62F9"/>
    <w:rsid w:val="009B69E1"/>
    <w:rsid w:val="009B6DA2"/>
    <w:rsid w:val="009B7879"/>
    <w:rsid w:val="009C02EA"/>
    <w:rsid w:val="009C0E33"/>
    <w:rsid w:val="009C101A"/>
    <w:rsid w:val="009C14AF"/>
    <w:rsid w:val="009C167D"/>
    <w:rsid w:val="009C3048"/>
    <w:rsid w:val="009C33D7"/>
    <w:rsid w:val="009C34E9"/>
    <w:rsid w:val="009C3538"/>
    <w:rsid w:val="009C359D"/>
    <w:rsid w:val="009C39B6"/>
    <w:rsid w:val="009C4177"/>
    <w:rsid w:val="009C4529"/>
    <w:rsid w:val="009C477C"/>
    <w:rsid w:val="009C5346"/>
    <w:rsid w:val="009C55A5"/>
    <w:rsid w:val="009C6892"/>
    <w:rsid w:val="009C68D2"/>
    <w:rsid w:val="009C6BC1"/>
    <w:rsid w:val="009C6BD5"/>
    <w:rsid w:val="009C6EC8"/>
    <w:rsid w:val="009C7BF7"/>
    <w:rsid w:val="009D0027"/>
    <w:rsid w:val="009D0229"/>
    <w:rsid w:val="009D0D73"/>
    <w:rsid w:val="009D0E77"/>
    <w:rsid w:val="009D17FD"/>
    <w:rsid w:val="009D2549"/>
    <w:rsid w:val="009D470D"/>
    <w:rsid w:val="009D4DAE"/>
    <w:rsid w:val="009D503C"/>
    <w:rsid w:val="009D50A4"/>
    <w:rsid w:val="009D6807"/>
    <w:rsid w:val="009D72F7"/>
    <w:rsid w:val="009E0611"/>
    <w:rsid w:val="009E1A5F"/>
    <w:rsid w:val="009E271B"/>
    <w:rsid w:val="009E4102"/>
    <w:rsid w:val="009E4350"/>
    <w:rsid w:val="009E435B"/>
    <w:rsid w:val="009E43DD"/>
    <w:rsid w:val="009E4931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2F7"/>
    <w:rsid w:val="009F0A31"/>
    <w:rsid w:val="009F0C34"/>
    <w:rsid w:val="009F1337"/>
    <w:rsid w:val="009F1C3D"/>
    <w:rsid w:val="009F276E"/>
    <w:rsid w:val="009F38E5"/>
    <w:rsid w:val="009F3A23"/>
    <w:rsid w:val="009F4459"/>
    <w:rsid w:val="009F493C"/>
    <w:rsid w:val="009F6209"/>
    <w:rsid w:val="009F62A5"/>
    <w:rsid w:val="009F6579"/>
    <w:rsid w:val="009F6C6D"/>
    <w:rsid w:val="009F6FFD"/>
    <w:rsid w:val="00A02411"/>
    <w:rsid w:val="00A03866"/>
    <w:rsid w:val="00A04104"/>
    <w:rsid w:val="00A04311"/>
    <w:rsid w:val="00A0455C"/>
    <w:rsid w:val="00A04A62"/>
    <w:rsid w:val="00A04E44"/>
    <w:rsid w:val="00A0623A"/>
    <w:rsid w:val="00A06DED"/>
    <w:rsid w:val="00A10382"/>
    <w:rsid w:val="00A1159D"/>
    <w:rsid w:val="00A11B71"/>
    <w:rsid w:val="00A11F33"/>
    <w:rsid w:val="00A12D92"/>
    <w:rsid w:val="00A14BB7"/>
    <w:rsid w:val="00A155D8"/>
    <w:rsid w:val="00A16C77"/>
    <w:rsid w:val="00A20B87"/>
    <w:rsid w:val="00A2163E"/>
    <w:rsid w:val="00A22BAB"/>
    <w:rsid w:val="00A22CFD"/>
    <w:rsid w:val="00A236D2"/>
    <w:rsid w:val="00A23B70"/>
    <w:rsid w:val="00A24493"/>
    <w:rsid w:val="00A24BB4"/>
    <w:rsid w:val="00A24FC8"/>
    <w:rsid w:val="00A26112"/>
    <w:rsid w:val="00A26425"/>
    <w:rsid w:val="00A2646F"/>
    <w:rsid w:val="00A2647E"/>
    <w:rsid w:val="00A26556"/>
    <w:rsid w:val="00A265F9"/>
    <w:rsid w:val="00A26877"/>
    <w:rsid w:val="00A26F56"/>
    <w:rsid w:val="00A30F76"/>
    <w:rsid w:val="00A31CFB"/>
    <w:rsid w:val="00A33F72"/>
    <w:rsid w:val="00A34054"/>
    <w:rsid w:val="00A3473B"/>
    <w:rsid w:val="00A34E17"/>
    <w:rsid w:val="00A35531"/>
    <w:rsid w:val="00A3786A"/>
    <w:rsid w:val="00A37A1A"/>
    <w:rsid w:val="00A37AEB"/>
    <w:rsid w:val="00A40C22"/>
    <w:rsid w:val="00A417C5"/>
    <w:rsid w:val="00A41B55"/>
    <w:rsid w:val="00A41CD9"/>
    <w:rsid w:val="00A421C9"/>
    <w:rsid w:val="00A430F4"/>
    <w:rsid w:val="00A44241"/>
    <w:rsid w:val="00A4461F"/>
    <w:rsid w:val="00A44726"/>
    <w:rsid w:val="00A448DE"/>
    <w:rsid w:val="00A45EEE"/>
    <w:rsid w:val="00A46B0B"/>
    <w:rsid w:val="00A4734E"/>
    <w:rsid w:val="00A476DE"/>
    <w:rsid w:val="00A514B6"/>
    <w:rsid w:val="00A51B3F"/>
    <w:rsid w:val="00A5234B"/>
    <w:rsid w:val="00A5424C"/>
    <w:rsid w:val="00A5543D"/>
    <w:rsid w:val="00A55E5E"/>
    <w:rsid w:val="00A5643A"/>
    <w:rsid w:val="00A5693D"/>
    <w:rsid w:val="00A5798B"/>
    <w:rsid w:val="00A6004D"/>
    <w:rsid w:val="00A60321"/>
    <w:rsid w:val="00A60B12"/>
    <w:rsid w:val="00A60EAD"/>
    <w:rsid w:val="00A6180C"/>
    <w:rsid w:val="00A622D6"/>
    <w:rsid w:val="00A62616"/>
    <w:rsid w:val="00A6282E"/>
    <w:rsid w:val="00A63E6C"/>
    <w:rsid w:val="00A648D7"/>
    <w:rsid w:val="00A655B9"/>
    <w:rsid w:val="00A6592A"/>
    <w:rsid w:val="00A66D69"/>
    <w:rsid w:val="00A67961"/>
    <w:rsid w:val="00A7089E"/>
    <w:rsid w:val="00A71B19"/>
    <w:rsid w:val="00A73B0F"/>
    <w:rsid w:val="00A76348"/>
    <w:rsid w:val="00A77F36"/>
    <w:rsid w:val="00A8003D"/>
    <w:rsid w:val="00A80AEA"/>
    <w:rsid w:val="00A80F8A"/>
    <w:rsid w:val="00A815CA"/>
    <w:rsid w:val="00A828CF"/>
    <w:rsid w:val="00A8392C"/>
    <w:rsid w:val="00A83E39"/>
    <w:rsid w:val="00A85EAD"/>
    <w:rsid w:val="00A87297"/>
    <w:rsid w:val="00A87478"/>
    <w:rsid w:val="00A8759C"/>
    <w:rsid w:val="00A91339"/>
    <w:rsid w:val="00A91907"/>
    <w:rsid w:val="00A91E7B"/>
    <w:rsid w:val="00A9207B"/>
    <w:rsid w:val="00A92F3D"/>
    <w:rsid w:val="00A92FFA"/>
    <w:rsid w:val="00A9405B"/>
    <w:rsid w:val="00A958B4"/>
    <w:rsid w:val="00A962FB"/>
    <w:rsid w:val="00A96FA8"/>
    <w:rsid w:val="00A97685"/>
    <w:rsid w:val="00A977CD"/>
    <w:rsid w:val="00AA1932"/>
    <w:rsid w:val="00AA2894"/>
    <w:rsid w:val="00AA2AD2"/>
    <w:rsid w:val="00AA3DD6"/>
    <w:rsid w:val="00AA3FDD"/>
    <w:rsid w:val="00AA4970"/>
    <w:rsid w:val="00AA4F20"/>
    <w:rsid w:val="00AA4FDB"/>
    <w:rsid w:val="00AA59A0"/>
    <w:rsid w:val="00AA71D0"/>
    <w:rsid w:val="00AB0104"/>
    <w:rsid w:val="00AB1419"/>
    <w:rsid w:val="00AB17AB"/>
    <w:rsid w:val="00AB21DA"/>
    <w:rsid w:val="00AB2744"/>
    <w:rsid w:val="00AB30F8"/>
    <w:rsid w:val="00AB3704"/>
    <w:rsid w:val="00AB37EF"/>
    <w:rsid w:val="00AB3B64"/>
    <w:rsid w:val="00AB491F"/>
    <w:rsid w:val="00AB53D1"/>
    <w:rsid w:val="00AB5B48"/>
    <w:rsid w:val="00AB7DAF"/>
    <w:rsid w:val="00AC0E5C"/>
    <w:rsid w:val="00AC0E60"/>
    <w:rsid w:val="00AC0F44"/>
    <w:rsid w:val="00AC1CD8"/>
    <w:rsid w:val="00AC1E31"/>
    <w:rsid w:val="00AC26F5"/>
    <w:rsid w:val="00AC2908"/>
    <w:rsid w:val="00AC2E99"/>
    <w:rsid w:val="00AC4CFE"/>
    <w:rsid w:val="00AC5636"/>
    <w:rsid w:val="00AC591F"/>
    <w:rsid w:val="00AC671E"/>
    <w:rsid w:val="00AC678E"/>
    <w:rsid w:val="00AC6F96"/>
    <w:rsid w:val="00AD005D"/>
    <w:rsid w:val="00AD03BE"/>
    <w:rsid w:val="00AD08C5"/>
    <w:rsid w:val="00AD1156"/>
    <w:rsid w:val="00AD13F0"/>
    <w:rsid w:val="00AD261D"/>
    <w:rsid w:val="00AD28BC"/>
    <w:rsid w:val="00AD28DA"/>
    <w:rsid w:val="00AD2A96"/>
    <w:rsid w:val="00AD32BE"/>
    <w:rsid w:val="00AD3846"/>
    <w:rsid w:val="00AD4375"/>
    <w:rsid w:val="00AD45D1"/>
    <w:rsid w:val="00AD48E6"/>
    <w:rsid w:val="00AD4EA0"/>
    <w:rsid w:val="00AD5CC3"/>
    <w:rsid w:val="00AD61B6"/>
    <w:rsid w:val="00AD7AAC"/>
    <w:rsid w:val="00AD7B9C"/>
    <w:rsid w:val="00AE0410"/>
    <w:rsid w:val="00AE0914"/>
    <w:rsid w:val="00AE108D"/>
    <w:rsid w:val="00AE2181"/>
    <w:rsid w:val="00AE2186"/>
    <w:rsid w:val="00AE2B21"/>
    <w:rsid w:val="00AE36D7"/>
    <w:rsid w:val="00AE3A7B"/>
    <w:rsid w:val="00AE474B"/>
    <w:rsid w:val="00AE51E1"/>
    <w:rsid w:val="00AE57B1"/>
    <w:rsid w:val="00AE61CC"/>
    <w:rsid w:val="00AE68F1"/>
    <w:rsid w:val="00AE7053"/>
    <w:rsid w:val="00AF0B91"/>
    <w:rsid w:val="00AF173C"/>
    <w:rsid w:val="00AF1EFB"/>
    <w:rsid w:val="00AF25BA"/>
    <w:rsid w:val="00AF25E9"/>
    <w:rsid w:val="00AF3185"/>
    <w:rsid w:val="00AF34E8"/>
    <w:rsid w:val="00AF4221"/>
    <w:rsid w:val="00AF4E87"/>
    <w:rsid w:val="00AF52F0"/>
    <w:rsid w:val="00AF6134"/>
    <w:rsid w:val="00AF6652"/>
    <w:rsid w:val="00AF6DD8"/>
    <w:rsid w:val="00AF6FDB"/>
    <w:rsid w:val="00AF7126"/>
    <w:rsid w:val="00AF73D2"/>
    <w:rsid w:val="00AF76F2"/>
    <w:rsid w:val="00B001C0"/>
    <w:rsid w:val="00B00FE9"/>
    <w:rsid w:val="00B0169E"/>
    <w:rsid w:val="00B01BAC"/>
    <w:rsid w:val="00B023CD"/>
    <w:rsid w:val="00B027EA"/>
    <w:rsid w:val="00B02FF8"/>
    <w:rsid w:val="00B04DA9"/>
    <w:rsid w:val="00B04E6E"/>
    <w:rsid w:val="00B05193"/>
    <w:rsid w:val="00B052CA"/>
    <w:rsid w:val="00B06E22"/>
    <w:rsid w:val="00B07B30"/>
    <w:rsid w:val="00B07CE0"/>
    <w:rsid w:val="00B07F86"/>
    <w:rsid w:val="00B11529"/>
    <w:rsid w:val="00B11662"/>
    <w:rsid w:val="00B12042"/>
    <w:rsid w:val="00B13632"/>
    <w:rsid w:val="00B142B3"/>
    <w:rsid w:val="00B1488A"/>
    <w:rsid w:val="00B14B8F"/>
    <w:rsid w:val="00B14C7B"/>
    <w:rsid w:val="00B14D9C"/>
    <w:rsid w:val="00B1578E"/>
    <w:rsid w:val="00B15BAD"/>
    <w:rsid w:val="00B15C88"/>
    <w:rsid w:val="00B16168"/>
    <w:rsid w:val="00B16396"/>
    <w:rsid w:val="00B16D97"/>
    <w:rsid w:val="00B170B2"/>
    <w:rsid w:val="00B174FF"/>
    <w:rsid w:val="00B2056A"/>
    <w:rsid w:val="00B2342A"/>
    <w:rsid w:val="00B235F5"/>
    <w:rsid w:val="00B253AE"/>
    <w:rsid w:val="00B2574C"/>
    <w:rsid w:val="00B2578E"/>
    <w:rsid w:val="00B27375"/>
    <w:rsid w:val="00B309A3"/>
    <w:rsid w:val="00B30B4C"/>
    <w:rsid w:val="00B31202"/>
    <w:rsid w:val="00B32817"/>
    <w:rsid w:val="00B32A86"/>
    <w:rsid w:val="00B34300"/>
    <w:rsid w:val="00B36291"/>
    <w:rsid w:val="00B37257"/>
    <w:rsid w:val="00B3743C"/>
    <w:rsid w:val="00B40239"/>
    <w:rsid w:val="00B40AB8"/>
    <w:rsid w:val="00B40D1F"/>
    <w:rsid w:val="00B41D2E"/>
    <w:rsid w:val="00B424F2"/>
    <w:rsid w:val="00B42702"/>
    <w:rsid w:val="00B43014"/>
    <w:rsid w:val="00B4354F"/>
    <w:rsid w:val="00B43E83"/>
    <w:rsid w:val="00B446C5"/>
    <w:rsid w:val="00B45123"/>
    <w:rsid w:val="00B454E7"/>
    <w:rsid w:val="00B45BEF"/>
    <w:rsid w:val="00B463D5"/>
    <w:rsid w:val="00B46746"/>
    <w:rsid w:val="00B46B46"/>
    <w:rsid w:val="00B47165"/>
    <w:rsid w:val="00B500F3"/>
    <w:rsid w:val="00B51C5B"/>
    <w:rsid w:val="00B52083"/>
    <w:rsid w:val="00B5295E"/>
    <w:rsid w:val="00B52F9B"/>
    <w:rsid w:val="00B53AF9"/>
    <w:rsid w:val="00B548B6"/>
    <w:rsid w:val="00B55087"/>
    <w:rsid w:val="00B5535E"/>
    <w:rsid w:val="00B554DD"/>
    <w:rsid w:val="00B559EB"/>
    <w:rsid w:val="00B5619D"/>
    <w:rsid w:val="00B5632D"/>
    <w:rsid w:val="00B60A41"/>
    <w:rsid w:val="00B60F56"/>
    <w:rsid w:val="00B613A2"/>
    <w:rsid w:val="00B62595"/>
    <w:rsid w:val="00B62AF5"/>
    <w:rsid w:val="00B630EE"/>
    <w:rsid w:val="00B63157"/>
    <w:rsid w:val="00B63515"/>
    <w:rsid w:val="00B63531"/>
    <w:rsid w:val="00B63974"/>
    <w:rsid w:val="00B641D4"/>
    <w:rsid w:val="00B643EC"/>
    <w:rsid w:val="00B64B06"/>
    <w:rsid w:val="00B654B8"/>
    <w:rsid w:val="00B664FB"/>
    <w:rsid w:val="00B6671A"/>
    <w:rsid w:val="00B66CB3"/>
    <w:rsid w:val="00B67AAB"/>
    <w:rsid w:val="00B7184D"/>
    <w:rsid w:val="00B72489"/>
    <w:rsid w:val="00B72800"/>
    <w:rsid w:val="00B72C8B"/>
    <w:rsid w:val="00B73075"/>
    <w:rsid w:val="00B7339E"/>
    <w:rsid w:val="00B73849"/>
    <w:rsid w:val="00B73AAB"/>
    <w:rsid w:val="00B73C0E"/>
    <w:rsid w:val="00B73C63"/>
    <w:rsid w:val="00B745DF"/>
    <w:rsid w:val="00B74FF9"/>
    <w:rsid w:val="00B75081"/>
    <w:rsid w:val="00B75D21"/>
    <w:rsid w:val="00B763A0"/>
    <w:rsid w:val="00B77517"/>
    <w:rsid w:val="00B779F3"/>
    <w:rsid w:val="00B808E5"/>
    <w:rsid w:val="00B80C29"/>
    <w:rsid w:val="00B815C8"/>
    <w:rsid w:val="00B81E09"/>
    <w:rsid w:val="00B82088"/>
    <w:rsid w:val="00B822E8"/>
    <w:rsid w:val="00B839A6"/>
    <w:rsid w:val="00B849C0"/>
    <w:rsid w:val="00B865ED"/>
    <w:rsid w:val="00B86A5E"/>
    <w:rsid w:val="00B87002"/>
    <w:rsid w:val="00B876AF"/>
    <w:rsid w:val="00B902C1"/>
    <w:rsid w:val="00B90638"/>
    <w:rsid w:val="00B91119"/>
    <w:rsid w:val="00B9155B"/>
    <w:rsid w:val="00B9200D"/>
    <w:rsid w:val="00B929F8"/>
    <w:rsid w:val="00B92F13"/>
    <w:rsid w:val="00B93136"/>
    <w:rsid w:val="00B931D0"/>
    <w:rsid w:val="00B936AD"/>
    <w:rsid w:val="00B940EF"/>
    <w:rsid w:val="00B9474A"/>
    <w:rsid w:val="00B95226"/>
    <w:rsid w:val="00B955A0"/>
    <w:rsid w:val="00B9655D"/>
    <w:rsid w:val="00B96907"/>
    <w:rsid w:val="00B96B78"/>
    <w:rsid w:val="00B97592"/>
    <w:rsid w:val="00B979D1"/>
    <w:rsid w:val="00BA09C8"/>
    <w:rsid w:val="00BA1C0A"/>
    <w:rsid w:val="00BA2247"/>
    <w:rsid w:val="00BA303B"/>
    <w:rsid w:val="00BA4FBC"/>
    <w:rsid w:val="00BA5B6A"/>
    <w:rsid w:val="00BA604B"/>
    <w:rsid w:val="00BA660D"/>
    <w:rsid w:val="00BA6D52"/>
    <w:rsid w:val="00BA794E"/>
    <w:rsid w:val="00BA7D34"/>
    <w:rsid w:val="00BB063E"/>
    <w:rsid w:val="00BB13AE"/>
    <w:rsid w:val="00BB1698"/>
    <w:rsid w:val="00BB1B42"/>
    <w:rsid w:val="00BB42C5"/>
    <w:rsid w:val="00BB6588"/>
    <w:rsid w:val="00BB76F8"/>
    <w:rsid w:val="00BB78D3"/>
    <w:rsid w:val="00BB7BB8"/>
    <w:rsid w:val="00BB7DBF"/>
    <w:rsid w:val="00BC05D9"/>
    <w:rsid w:val="00BC1073"/>
    <w:rsid w:val="00BC13B2"/>
    <w:rsid w:val="00BC2ACF"/>
    <w:rsid w:val="00BC2E0B"/>
    <w:rsid w:val="00BC3017"/>
    <w:rsid w:val="00BC303C"/>
    <w:rsid w:val="00BC37E0"/>
    <w:rsid w:val="00BC40C0"/>
    <w:rsid w:val="00BC5099"/>
    <w:rsid w:val="00BC550B"/>
    <w:rsid w:val="00BC5875"/>
    <w:rsid w:val="00BC64AB"/>
    <w:rsid w:val="00BC69B8"/>
    <w:rsid w:val="00BD089B"/>
    <w:rsid w:val="00BD0AAA"/>
    <w:rsid w:val="00BD16C3"/>
    <w:rsid w:val="00BD1935"/>
    <w:rsid w:val="00BD19DD"/>
    <w:rsid w:val="00BD1F23"/>
    <w:rsid w:val="00BD22A3"/>
    <w:rsid w:val="00BD2D48"/>
    <w:rsid w:val="00BD5A6F"/>
    <w:rsid w:val="00BD61E2"/>
    <w:rsid w:val="00BD675C"/>
    <w:rsid w:val="00BD6D61"/>
    <w:rsid w:val="00BD738C"/>
    <w:rsid w:val="00BD7A97"/>
    <w:rsid w:val="00BE0602"/>
    <w:rsid w:val="00BE10D2"/>
    <w:rsid w:val="00BE10EF"/>
    <w:rsid w:val="00BE21CB"/>
    <w:rsid w:val="00BE2495"/>
    <w:rsid w:val="00BE28EB"/>
    <w:rsid w:val="00BE353D"/>
    <w:rsid w:val="00BE43CB"/>
    <w:rsid w:val="00BE4929"/>
    <w:rsid w:val="00BE4C08"/>
    <w:rsid w:val="00BE5D23"/>
    <w:rsid w:val="00BE66BE"/>
    <w:rsid w:val="00BE66CE"/>
    <w:rsid w:val="00BE69C2"/>
    <w:rsid w:val="00BE6B21"/>
    <w:rsid w:val="00BE7423"/>
    <w:rsid w:val="00BF05DB"/>
    <w:rsid w:val="00BF1327"/>
    <w:rsid w:val="00BF17E9"/>
    <w:rsid w:val="00BF1803"/>
    <w:rsid w:val="00BF269D"/>
    <w:rsid w:val="00BF37D3"/>
    <w:rsid w:val="00BF3D6D"/>
    <w:rsid w:val="00BF4397"/>
    <w:rsid w:val="00BF4B94"/>
    <w:rsid w:val="00BF51F9"/>
    <w:rsid w:val="00BF5212"/>
    <w:rsid w:val="00BF6E89"/>
    <w:rsid w:val="00BF6F5A"/>
    <w:rsid w:val="00BF7AA7"/>
    <w:rsid w:val="00C00803"/>
    <w:rsid w:val="00C00CB1"/>
    <w:rsid w:val="00C00EB1"/>
    <w:rsid w:val="00C00F92"/>
    <w:rsid w:val="00C0174D"/>
    <w:rsid w:val="00C01910"/>
    <w:rsid w:val="00C024D0"/>
    <w:rsid w:val="00C02B1F"/>
    <w:rsid w:val="00C035C5"/>
    <w:rsid w:val="00C0464F"/>
    <w:rsid w:val="00C04EEE"/>
    <w:rsid w:val="00C05987"/>
    <w:rsid w:val="00C05C26"/>
    <w:rsid w:val="00C05DBF"/>
    <w:rsid w:val="00C066BA"/>
    <w:rsid w:val="00C06DEF"/>
    <w:rsid w:val="00C07677"/>
    <w:rsid w:val="00C07B85"/>
    <w:rsid w:val="00C10293"/>
    <w:rsid w:val="00C10AEE"/>
    <w:rsid w:val="00C10E90"/>
    <w:rsid w:val="00C10EA2"/>
    <w:rsid w:val="00C11069"/>
    <w:rsid w:val="00C11079"/>
    <w:rsid w:val="00C11203"/>
    <w:rsid w:val="00C1121D"/>
    <w:rsid w:val="00C11322"/>
    <w:rsid w:val="00C11A6F"/>
    <w:rsid w:val="00C1201C"/>
    <w:rsid w:val="00C124BC"/>
    <w:rsid w:val="00C12584"/>
    <w:rsid w:val="00C126C8"/>
    <w:rsid w:val="00C1282E"/>
    <w:rsid w:val="00C13094"/>
    <w:rsid w:val="00C1340B"/>
    <w:rsid w:val="00C154C2"/>
    <w:rsid w:val="00C15966"/>
    <w:rsid w:val="00C15A87"/>
    <w:rsid w:val="00C16473"/>
    <w:rsid w:val="00C17595"/>
    <w:rsid w:val="00C20446"/>
    <w:rsid w:val="00C210B4"/>
    <w:rsid w:val="00C223CF"/>
    <w:rsid w:val="00C251C3"/>
    <w:rsid w:val="00C25482"/>
    <w:rsid w:val="00C260D4"/>
    <w:rsid w:val="00C264D5"/>
    <w:rsid w:val="00C26557"/>
    <w:rsid w:val="00C269AE"/>
    <w:rsid w:val="00C307C6"/>
    <w:rsid w:val="00C30B87"/>
    <w:rsid w:val="00C322A9"/>
    <w:rsid w:val="00C33183"/>
    <w:rsid w:val="00C34D89"/>
    <w:rsid w:val="00C34E1A"/>
    <w:rsid w:val="00C36405"/>
    <w:rsid w:val="00C36C98"/>
    <w:rsid w:val="00C36FC0"/>
    <w:rsid w:val="00C37BB2"/>
    <w:rsid w:val="00C402BA"/>
    <w:rsid w:val="00C40815"/>
    <w:rsid w:val="00C40BFB"/>
    <w:rsid w:val="00C4145A"/>
    <w:rsid w:val="00C416C7"/>
    <w:rsid w:val="00C4221C"/>
    <w:rsid w:val="00C427C9"/>
    <w:rsid w:val="00C428DE"/>
    <w:rsid w:val="00C42A49"/>
    <w:rsid w:val="00C42DC0"/>
    <w:rsid w:val="00C431AD"/>
    <w:rsid w:val="00C43608"/>
    <w:rsid w:val="00C43BA8"/>
    <w:rsid w:val="00C43F50"/>
    <w:rsid w:val="00C443DD"/>
    <w:rsid w:val="00C447CB"/>
    <w:rsid w:val="00C45A70"/>
    <w:rsid w:val="00C45BDA"/>
    <w:rsid w:val="00C4625F"/>
    <w:rsid w:val="00C479DE"/>
    <w:rsid w:val="00C47B6F"/>
    <w:rsid w:val="00C47D0E"/>
    <w:rsid w:val="00C5035C"/>
    <w:rsid w:val="00C510BD"/>
    <w:rsid w:val="00C520F1"/>
    <w:rsid w:val="00C53656"/>
    <w:rsid w:val="00C5367A"/>
    <w:rsid w:val="00C53BA5"/>
    <w:rsid w:val="00C54BC6"/>
    <w:rsid w:val="00C55044"/>
    <w:rsid w:val="00C55760"/>
    <w:rsid w:val="00C56908"/>
    <w:rsid w:val="00C569E9"/>
    <w:rsid w:val="00C56E67"/>
    <w:rsid w:val="00C57761"/>
    <w:rsid w:val="00C5791B"/>
    <w:rsid w:val="00C608AB"/>
    <w:rsid w:val="00C609D8"/>
    <w:rsid w:val="00C60A6B"/>
    <w:rsid w:val="00C60D41"/>
    <w:rsid w:val="00C6125F"/>
    <w:rsid w:val="00C639D5"/>
    <w:rsid w:val="00C63B49"/>
    <w:rsid w:val="00C63E90"/>
    <w:rsid w:val="00C64088"/>
    <w:rsid w:val="00C663F6"/>
    <w:rsid w:val="00C667EF"/>
    <w:rsid w:val="00C669FE"/>
    <w:rsid w:val="00C66B87"/>
    <w:rsid w:val="00C673CF"/>
    <w:rsid w:val="00C67A26"/>
    <w:rsid w:val="00C67CB7"/>
    <w:rsid w:val="00C67E4C"/>
    <w:rsid w:val="00C67F62"/>
    <w:rsid w:val="00C70B03"/>
    <w:rsid w:val="00C70F4E"/>
    <w:rsid w:val="00C71DBC"/>
    <w:rsid w:val="00C71F70"/>
    <w:rsid w:val="00C723FB"/>
    <w:rsid w:val="00C72C78"/>
    <w:rsid w:val="00C73758"/>
    <w:rsid w:val="00C73ABA"/>
    <w:rsid w:val="00C742B8"/>
    <w:rsid w:val="00C74AD1"/>
    <w:rsid w:val="00C75135"/>
    <w:rsid w:val="00C753BF"/>
    <w:rsid w:val="00C754AC"/>
    <w:rsid w:val="00C75797"/>
    <w:rsid w:val="00C7581C"/>
    <w:rsid w:val="00C75C48"/>
    <w:rsid w:val="00C75CF6"/>
    <w:rsid w:val="00C76ACF"/>
    <w:rsid w:val="00C77337"/>
    <w:rsid w:val="00C77A25"/>
    <w:rsid w:val="00C803E7"/>
    <w:rsid w:val="00C80775"/>
    <w:rsid w:val="00C82AF7"/>
    <w:rsid w:val="00C82FB0"/>
    <w:rsid w:val="00C838F8"/>
    <w:rsid w:val="00C83A21"/>
    <w:rsid w:val="00C8667D"/>
    <w:rsid w:val="00C910F9"/>
    <w:rsid w:val="00C919D3"/>
    <w:rsid w:val="00C92170"/>
    <w:rsid w:val="00C925BD"/>
    <w:rsid w:val="00C92943"/>
    <w:rsid w:val="00C92A33"/>
    <w:rsid w:val="00C93666"/>
    <w:rsid w:val="00C938B8"/>
    <w:rsid w:val="00C9532A"/>
    <w:rsid w:val="00C960DC"/>
    <w:rsid w:val="00C968E1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5F84"/>
    <w:rsid w:val="00CA6AF2"/>
    <w:rsid w:val="00CA70C6"/>
    <w:rsid w:val="00CA7A91"/>
    <w:rsid w:val="00CB02D9"/>
    <w:rsid w:val="00CB0419"/>
    <w:rsid w:val="00CB094E"/>
    <w:rsid w:val="00CB0D88"/>
    <w:rsid w:val="00CB1952"/>
    <w:rsid w:val="00CB366E"/>
    <w:rsid w:val="00CB3869"/>
    <w:rsid w:val="00CB3DF6"/>
    <w:rsid w:val="00CB4252"/>
    <w:rsid w:val="00CB4FAB"/>
    <w:rsid w:val="00CB5ADB"/>
    <w:rsid w:val="00CB74F6"/>
    <w:rsid w:val="00CB78AC"/>
    <w:rsid w:val="00CC0566"/>
    <w:rsid w:val="00CC10FC"/>
    <w:rsid w:val="00CC1C23"/>
    <w:rsid w:val="00CC1D13"/>
    <w:rsid w:val="00CC1DB8"/>
    <w:rsid w:val="00CC204F"/>
    <w:rsid w:val="00CC280E"/>
    <w:rsid w:val="00CC3446"/>
    <w:rsid w:val="00CC4B95"/>
    <w:rsid w:val="00CC4EBA"/>
    <w:rsid w:val="00CC529C"/>
    <w:rsid w:val="00CC56B5"/>
    <w:rsid w:val="00CC64FA"/>
    <w:rsid w:val="00CC6E9B"/>
    <w:rsid w:val="00CD0F4F"/>
    <w:rsid w:val="00CD1235"/>
    <w:rsid w:val="00CD174A"/>
    <w:rsid w:val="00CD2428"/>
    <w:rsid w:val="00CD24B3"/>
    <w:rsid w:val="00CD2D02"/>
    <w:rsid w:val="00CD2ED2"/>
    <w:rsid w:val="00CD345D"/>
    <w:rsid w:val="00CD4543"/>
    <w:rsid w:val="00CD4613"/>
    <w:rsid w:val="00CD5113"/>
    <w:rsid w:val="00CD6218"/>
    <w:rsid w:val="00CD744D"/>
    <w:rsid w:val="00CD7A2B"/>
    <w:rsid w:val="00CE06F1"/>
    <w:rsid w:val="00CE0F65"/>
    <w:rsid w:val="00CE0FDC"/>
    <w:rsid w:val="00CE17E7"/>
    <w:rsid w:val="00CE20F2"/>
    <w:rsid w:val="00CE245C"/>
    <w:rsid w:val="00CE24B9"/>
    <w:rsid w:val="00CE4334"/>
    <w:rsid w:val="00CE5112"/>
    <w:rsid w:val="00CE54E0"/>
    <w:rsid w:val="00CE5693"/>
    <w:rsid w:val="00CE5944"/>
    <w:rsid w:val="00CE59B4"/>
    <w:rsid w:val="00CE5AD2"/>
    <w:rsid w:val="00CE66F3"/>
    <w:rsid w:val="00CE683B"/>
    <w:rsid w:val="00CE6B3E"/>
    <w:rsid w:val="00CE6E0C"/>
    <w:rsid w:val="00CE7101"/>
    <w:rsid w:val="00CE7C0A"/>
    <w:rsid w:val="00CF07E3"/>
    <w:rsid w:val="00CF07EC"/>
    <w:rsid w:val="00CF0915"/>
    <w:rsid w:val="00CF0BF3"/>
    <w:rsid w:val="00CF1FE9"/>
    <w:rsid w:val="00CF2403"/>
    <w:rsid w:val="00CF2987"/>
    <w:rsid w:val="00CF38C1"/>
    <w:rsid w:val="00CF3FB9"/>
    <w:rsid w:val="00CF47B6"/>
    <w:rsid w:val="00CF505D"/>
    <w:rsid w:val="00CF5816"/>
    <w:rsid w:val="00CF5944"/>
    <w:rsid w:val="00CF5B97"/>
    <w:rsid w:val="00CF5D76"/>
    <w:rsid w:val="00CF5D79"/>
    <w:rsid w:val="00CF5EF6"/>
    <w:rsid w:val="00CF794E"/>
    <w:rsid w:val="00D0214A"/>
    <w:rsid w:val="00D03518"/>
    <w:rsid w:val="00D03EED"/>
    <w:rsid w:val="00D03F84"/>
    <w:rsid w:val="00D03FFA"/>
    <w:rsid w:val="00D0442D"/>
    <w:rsid w:val="00D048A0"/>
    <w:rsid w:val="00D04D3F"/>
    <w:rsid w:val="00D04DEB"/>
    <w:rsid w:val="00D04EAF"/>
    <w:rsid w:val="00D05F67"/>
    <w:rsid w:val="00D06791"/>
    <w:rsid w:val="00D06DB9"/>
    <w:rsid w:val="00D07DF5"/>
    <w:rsid w:val="00D100D4"/>
    <w:rsid w:val="00D10A57"/>
    <w:rsid w:val="00D11393"/>
    <w:rsid w:val="00D11456"/>
    <w:rsid w:val="00D11994"/>
    <w:rsid w:val="00D11A21"/>
    <w:rsid w:val="00D12189"/>
    <w:rsid w:val="00D13B49"/>
    <w:rsid w:val="00D146D8"/>
    <w:rsid w:val="00D16B7D"/>
    <w:rsid w:val="00D170B1"/>
    <w:rsid w:val="00D17309"/>
    <w:rsid w:val="00D20631"/>
    <w:rsid w:val="00D227EE"/>
    <w:rsid w:val="00D22853"/>
    <w:rsid w:val="00D22A82"/>
    <w:rsid w:val="00D22DD4"/>
    <w:rsid w:val="00D22E4A"/>
    <w:rsid w:val="00D23F14"/>
    <w:rsid w:val="00D24795"/>
    <w:rsid w:val="00D2503E"/>
    <w:rsid w:val="00D25B32"/>
    <w:rsid w:val="00D263AD"/>
    <w:rsid w:val="00D27261"/>
    <w:rsid w:val="00D27DB4"/>
    <w:rsid w:val="00D27F94"/>
    <w:rsid w:val="00D30BF5"/>
    <w:rsid w:val="00D31177"/>
    <w:rsid w:val="00D312A6"/>
    <w:rsid w:val="00D31510"/>
    <w:rsid w:val="00D323C2"/>
    <w:rsid w:val="00D34338"/>
    <w:rsid w:val="00D34E9E"/>
    <w:rsid w:val="00D353A2"/>
    <w:rsid w:val="00D355CD"/>
    <w:rsid w:val="00D35A3B"/>
    <w:rsid w:val="00D363C6"/>
    <w:rsid w:val="00D4019A"/>
    <w:rsid w:val="00D40A96"/>
    <w:rsid w:val="00D414A8"/>
    <w:rsid w:val="00D4155E"/>
    <w:rsid w:val="00D416EB"/>
    <w:rsid w:val="00D41700"/>
    <w:rsid w:val="00D42815"/>
    <w:rsid w:val="00D43AC1"/>
    <w:rsid w:val="00D43AE1"/>
    <w:rsid w:val="00D44292"/>
    <w:rsid w:val="00D442F6"/>
    <w:rsid w:val="00D44540"/>
    <w:rsid w:val="00D44E85"/>
    <w:rsid w:val="00D45234"/>
    <w:rsid w:val="00D4594A"/>
    <w:rsid w:val="00D46066"/>
    <w:rsid w:val="00D46866"/>
    <w:rsid w:val="00D47058"/>
    <w:rsid w:val="00D476BC"/>
    <w:rsid w:val="00D47AC4"/>
    <w:rsid w:val="00D508A7"/>
    <w:rsid w:val="00D50B37"/>
    <w:rsid w:val="00D50D67"/>
    <w:rsid w:val="00D5109B"/>
    <w:rsid w:val="00D51213"/>
    <w:rsid w:val="00D521C3"/>
    <w:rsid w:val="00D522F6"/>
    <w:rsid w:val="00D523D6"/>
    <w:rsid w:val="00D529F5"/>
    <w:rsid w:val="00D52B4F"/>
    <w:rsid w:val="00D52F4F"/>
    <w:rsid w:val="00D53A85"/>
    <w:rsid w:val="00D53DC3"/>
    <w:rsid w:val="00D53F5E"/>
    <w:rsid w:val="00D54408"/>
    <w:rsid w:val="00D544ED"/>
    <w:rsid w:val="00D546EE"/>
    <w:rsid w:val="00D5479A"/>
    <w:rsid w:val="00D551DB"/>
    <w:rsid w:val="00D55B18"/>
    <w:rsid w:val="00D55CE2"/>
    <w:rsid w:val="00D567E2"/>
    <w:rsid w:val="00D56A75"/>
    <w:rsid w:val="00D56C04"/>
    <w:rsid w:val="00D577D6"/>
    <w:rsid w:val="00D57CA2"/>
    <w:rsid w:val="00D60341"/>
    <w:rsid w:val="00D60EC3"/>
    <w:rsid w:val="00D60F13"/>
    <w:rsid w:val="00D60F7D"/>
    <w:rsid w:val="00D6116C"/>
    <w:rsid w:val="00D61889"/>
    <w:rsid w:val="00D61920"/>
    <w:rsid w:val="00D62847"/>
    <w:rsid w:val="00D633F8"/>
    <w:rsid w:val="00D63F94"/>
    <w:rsid w:val="00D64954"/>
    <w:rsid w:val="00D64D74"/>
    <w:rsid w:val="00D64DEF"/>
    <w:rsid w:val="00D6571C"/>
    <w:rsid w:val="00D67304"/>
    <w:rsid w:val="00D67A20"/>
    <w:rsid w:val="00D70085"/>
    <w:rsid w:val="00D708DA"/>
    <w:rsid w:val="00D70F3E"/>
    <w:rsid w:val="00D7389E"/>
    <w:rsid w:val="00D74468"/>
    <w:rsid w:val="00D74A99"/>
    <w:rsid w:val="00D758C2"/>
    <w:rsid w:val="00D803BB"/>
    <w:rsid w:val="00D80D06"/>
    <w:rsid w:val="00D8154D"/>
    <w:rsid w:val="00D81599"/>
    <w:rsid w:val="00D81CE5"/>
    <w:rsid w:val="00D831DA"/>
    <w:rsid w:val="00D8473C"/>
    <w:rsid w:val="00D84AAB"/>
    <w:rsid w:val="00D852E4"/>
    <w:rsid w:val="00D85401"/>
    <w:rsid w:val="00D8541D"/>
    <w:rsid w:val="00D9008C"/>
    <w:rsid w:val="00D91E00"/>
    <w:rsid w:val="00D93D35"/>
    <w:rsid w:val="00D940FF"/>
    <w:rsid w:val="00D9413B"/>
    <w:rsid w:val="00D95519"/>
    <w:rsid w:val="00D95522"/>
    <w:rsid w:val="00D95718"/>
    <w:rsid w:val="00D95CA5"/>
    <w:rsid w:val="00D9696E"/>
    <w:rsid w:val="00D97CDF"/>
    <w:rsid w:val="00DA1908"/>
    <w:rsid w:val="00DA19DC"/>
    <w:rsid w:val="00DA1DDD"/>
    <w:rsid w:val="00DA2346"/>
    <w:rsid w:val="00DA2BB9"/>
    <w:rsid w:val="00DA3D12"/>
    <w:rsid w:val="00DA48F6"/>
    <w:rsid w:val="00DA5672"/>
    <w:rsid w:val="00DA5BE2"/>
    <w:rsid w:val="00DA6059"/>
    <w:rsid w:val="00DA6DF7"/>
    <w:rsid w:val="00DA736E"/>
    <w:rsid w:val="00DA73FC"/>
    <w:rsid w:val="00DB181E"/>
    <w:rsid w:val="00DB1923"/>
    <w:rsid w:val="00DB1A25"/>
    <w:rsid w:val="00DB22BC"/>
    <w:rsid w:val="00DB27D0"/>
    <w:rsid w:val="00DB323D"/>
    <w:rsid w:val="00DB393F"/>
    <w:rsid w:val="00DB3C44"/>
    <w:rsid w:val="00DB3ECB"/>
    <w:rsid w:val="00DB4A2F"/>
    <w:rsid w:val="00DB4CFB"/>
    <w:rsid w:val="00DB4DF4"/>
    <w:rsid w:val="00DB5266"/>
    <w:rsid w:val="00DB57E4"/>
    <w:rsid w:val="00DB65A7"/>
    <w:rsid w:val="00DB7490"/>
    <w:rsid w:val="00DC065C"/>
    <w:rsid w:val="00DC0B3A"/>
    <w:rsid w:val="00DC1D91"/>
    <w:rsid w:val="00DC25DF"/>
    <w:rsid w:val="00DC2A3E"/>
    <w:rsid w:val="00DC3711"/>
    <w:rsid w:val="00DC589A"/>
    <w:rsid w:val="00DC632D"/>
    <w:rsid w:val="00DC6D34"/>
    <w:rsid w:val="00DC6E39"/>
    <w:rsid w:val="00DC7BA1"/>
    <w:rsid w:val="00DC7F57"/>
    <w:rsid w:val="00DD0276"/>
    <w:rsid w:val="00DD03C1"/>
    <w:rsid w:val="00DD05B2"/>
    <w:rsid w:val="00DD11DE"/>
    <w:rsid w:val="00DD1B61"/>
    <w:rsid w:val="00DD1F6F"/>
    <w:rsid w:val="00DD203E"/>
    <w:rsid w:val="00DD32FB"/>
    <w:rsid w:val="00DD3394"/>
    <w:rsid w:val="00DD36DB"/>
    <w:rsid w:val="00DD3D80"/>
    <w:rsid w:val="00DD4598"/>
    <w:rsid w:val="00DD4D87"/>
    <w:rsid w:val="00DD5F8F"/>
    <w:rsid w:val="00DD7E85"/>
    <w:rsid w:val="00DE0DF4"/>
    <w:rsid w:val="00DE2041"/>
    <w:rsid w:val="00DE3753"/>
    <w:rsid w:val="00DE3C68"/>
    <w:rsid w:val="00DE4567"/>
    <w:rsid w:val="00DE5214"/>
    <w:rsid w:val="00DE535E"/>
    <w:rsid w:val="00DE59B0"/>
    <w:rsid w:val="00DE6058"/>
    <w:rsid w:val="00DE6BCF"/>
    <w:rsid w:val="00DE6E14"/>
    <w:rsid w:val="00DE70D6"/>
    <w:rsid w:val="00DE7DA9"/>
    <w:rsid w:val="00DF03B4"/>
    <w:rsid w:val="00DF1253"/>
    <w:rsid w:val="00DF1A8D"/>
    <w:rsid w:val="00DF2F56"/>
    <w:rsid w:val="00DF36E8"/>
    <w:rsid w:val="00DF3CD2"/>
    <w:rsid w:val="00DF462A"/>
    <w:rsid w:val="00DF79D8"/>
    <w:rsid w:val="00DF7BAD"/>
    <w:rsid w:val="00E0124C"/>
    <w:rsid w:val="00E01355"/>
    <w:rsid w:val="00E02416"/>
    <w:rsid w:val="00E02451"/>
    <w:rsid w:val="00E035B7"/>
    <w:rsid w:val="00E0443A"/>
    <w:rsid w:val="00E056A9"/>
    <w:rsid w:val="00E056AA"/>
    <w:rsid w:val="00E0579C"/>
    <w:rsid w:val="00E05915"/>
    <w:rsid w:val="00E05E01"/>
    <w:rsid w:val="00E06CDA"/>
    <w:rsid w:val="00E06E06"/>
    <w:rsid w:val="00E07296"/>
    <w:rsid w:val="00E0732D"/>
    <w:rsid w:val="00E1023A"/>
    <w:rsid w:val="00E11906"/>
    <w:rsid w:val="00E148E5"/>
    <w:rsid w:val="00E14BA8"/>
    <w:rsid w:val="00E14DCB"/>
    <w:rsid w:val="00E16824"/>
    <w:rsid w:val="00E177D5"/>
    <w:rsid w:val="00E177DA"/>
    <w:rsid w:val="00E17E0C"/>
    <w:rsid w:val="00E17E2A"/>
    <w:rsid w:val="00E20327"/>
    <w:rsid w:val="00E20845"/>
    <w:rsid w:val="00E20FB4"/>
    <w:rsid w:val="00E21105"/>
    <w:rsid w:val="00E214D1"/>
    <w:rsid w:val="00E21DFD"/>
    <w:rsid w:val="00E22CD6"/>
    <w:rsid w:val="00E23757"/>
    <w:rsid w:val="00E2450C"/>
    <w:rsid w:val="00E24CAA"/>
    <w:rsid w:val="00E25832"/>
    <w:rsid w:val="00E26763"/>
    <w:rsid w:val="00E26D38"/>
    <w:rsid w:val="00E271E0"/>
    <w:rsid w:val="00E272E4"/>
    <w:rsid w:val="00E27D90"/>
    <w:rsid w:val="00E27DE6"/>
    <w:rsid w:val="00E30048"/>
    <w:rsid w:val="00E30985"/>
    <w:rsid w:val="00E310D2"/>
    <w:rsid w:val="00E31216"/>
    <w:rsid w:val="00E31741"/>
    <w:rsid w:val="00E31742"/>
    <w:rsid w:val="00E32808"/>
    <w:rsid w:val="00E32E9E"/>
    <w:rsid w:val="00E33448"/>
    <w:rsid w:val="00E33A05"/>
    <w:rsid w:val="00E341CD"/>
    <w:rsid w:val="00E34C19"/>
    <w:rsid w:val="00E36F3F"/>
    <w:rsid w:val="00E3713E"/>
    <w:rsid w:val="00E405B0"/>
    <w:rsid w:val="00E4125C"/>
    <w:rsid w:val="00E412BE"/>
    <w:rsid w:val="00E4164C"/>
    <w:rsid w:val="00E419B8"/>
    <w:rsid w:val="00E42AAC"/>
    <w:rsid w:val="00E4394E"/>
    <w:rsid w:val="00E43C0C"/>
    <w:rsid w:val="00E43D99"/>
    <w:rsid w:val="00E4491E"/>
    <w:rsid w:val="00E44A42"/>
    <w:rsid w:val="00E450EC"/>
    <w:rsid w:val="00E45FA6"/>
    <w:rsid w:val="00E4619C"/>
    <w:rsid w:val="00E47AE5"/>
    <w:rsid w:val="00E50405"/>
    <w:rsid w:val="00E508A9"/>
    <w:rsid w:val="00E50D9A"/>
    <w:rsid w:val="00E520AF"/>
    <w:rsid w:val="00E522E9"/>
    <w:rsid w:val="00E52732"/>
    <w:rsid w:val="00E52E86"/>
    <w:rsid w:val="00E53FAF"/>
    <w:rsid w:val="00E53FDF"/>
    <w:rsid w:val="00E54132"/>
    <w:rsid w:val="00E5454A"/>
    <w:rsid w:val="00E547B9"/>
    <w:rsid w:val="00E5559D"/>
    <w:rsid w:val="00E55756"/>
    <w:rsid w:val="00E55A9C"/>
    <w:rsid w:val="00E563BB"/>
    <w:rsid w:val="00E56A9C"/>
    <w:rsid w:val="00E56B35"/>
    <w:rsid w:val="00E56C38"/>
    <w:rsid w:val="00E57296"/>
    <w:rsid w:val="00E57723"/>
    <w:rsid w:val="00E57E3A"/>
    <w:rsid w:val="00E60454"/>
    <w:rsid w:val="00E607E6"/>
    <w:rsid w:val="00E610F8"/>
    <w:rsid w:val="00E6218F"/>
    <w:rsid w:val="00E63F16"/>
    <w:rsid w:val="00E63F38"/>
    <w:rsid w:val="00E64066"/>
    <w:rsid w:val="00E65ADA"/>
    <w:rsid w:val="00E674AC"/>
    <w:rsid w:val="00E67862"/>
    <w:rsid w:val="00E67E9F"/>
    <w:rsid w:val="00E70646"/>
    <w:rsid w:val="00E708E1"/>
    <w:rsid w:val="00E70B55"/>
    <w:rsid w:val="00E70C5B"/>
    <w:rsid w:val="00E720CF"/>
    <w:rsid w:val="00E72232"/>
    <w:rsid w:val="00E72BE5"/>
    <w:rsid w:val="00E72E22"/>
    <w:rsid w:val="00E7318F"/>
    <w:rsid w:val="00E74BAB"/>
    <w:rsid w:val="00E74EA1"/>
    <w:rsid w:val="00E75917"/>
    <w:rsid w:val="00E77636"/>
    <w:rsid w:val="00E77F60"/>
    <w:rsid w:val="00E80233"/>
    <w:rsid w:val="00E8091D"/>
    <w:rsid w:val="00E80A90"/>
    <w:rsid w:val="00E80ABE"/>
    <w:rsid w:val="00E80CBB"/>
    <w:rsid w:val="00E81643"/>
    <w:rsid w:val="00E82CCA"/>
    <w:rsid w:val="00E83371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906FD"/>
    <w:rsid w:val="00E90B9E"/>
    <w:rsid w:val="00E914EC"/>
    <w:rsid w:val="00E925C3"/>
    <w:rsid w:val="00E928E4"/>
    <w:rsid w:val="00E92B12"/>
    <w:rsid w:val="00E92E63"/>
    <w:rsid w:val="00E93B85"/>
    <w:rsid w:val="00E93BBE"/>
    <w:rsid w:val="00E94346"/>
    <w:rsid w:val="00E9447C"/>
    <w:rsid w:val="00E94F8B"/>
    <w:rsid w:val="00E951C6"/>
    <w:rsid w:val="00E955AF"/>
    <w:rsid w:val="00E95CB9"/>
    <w:rsid w:val="00E95E2C"/>
    <w:rsid w:val="00E965CD"/>
    <w:rsid w:val="00E96E26"/>
    <w:rsid w:val="00E96FFD"/>
    <w:rsid w:val="00E97674"/>
    <w:rsid w:val="00EA0ECB"/>
    <w:rsid w:val="00EA25F4"/>
    <w:rsid w:val="00EA29AF"/>
    <w:rsid w:val="00EA466D"/>
    <w:rsid w:val="00EA49DF"/>
    <w:rsid w:val="00EA5D25"/>
    <w:rsid w:val="00EA6475"/>
    <w:rsid w:val="00EA7F4C"/>
    <w:rsid w:val="00EB0037"/>
    <w:rsid w:val="00EB0F32"/>
    <w:rsid w:val="00EB1B2E"/>
    <w:rsid w:val="00EB2ECE"/>
    <w:rsid w:val="00EB37F4"/>
    <w:rsid w:val="00EB540D"/>
    <w:rsid w:val="00EB5770"/>
    <w:rsid w:val="00EB5B79"/>
    <w:rsid w:val="00EB643D"/>
    <w:rsid w:val="00EB6B3F"/>
    <w:rsid w:val="00EB6C2D"/>
    <w:rsid w:val="00EB758A"/>
    <w:rsid w:val="00EB7EB9"/>
    <w:rsid w:val="00EC011A"/>
    <w:rsid w:val="00EC0C84"/>
    <w:rsid w:val="00EC1754"/>
    <w:rsid w:val="00EC1B54"/>
    <w:rsid w:val="00EC1C6F"/>
    <w:rsid w:val="00EC1ED7"/>
    <w:rsid w:val="00EC353E"/>
    <w:rsid w:val="00EC35AD"/>
    <w:rsid w:val="00EC39AF"/>
    <w:rsid w:val="00EC3E68"/>
    <w:rsid w:val="00EC45D3"/>
    <w:rsid w:val="00EC45FB"/>
    <w:rsid w:val="00EC5B65"/>
    <w:rsid w:val="00EC6D36"/>
    <w:rsid w:val="00EC7342"/>
    <w:rsid w:val="00EC7880"/>
    <w:rsid w:val="00EC7DFD"/>
    <w:rsid w:val="00ED1285"/>
    <w:rsid w:val="00ED138D"/>
    <w:rsid w:val="00ED172B"/>
    <w:rsid w:val="00ED21D8"/>
    <w:rsid w:val="00ED22D7"/>
    <w:rsid w:val="00ED2F1B"/>
    <w:rsid w:val="00ED2F71"/>
    <w:rsid w:val="00ED3377"/>
    <w:rsid w:val="00ED4224"/>
    <w:rsid w:val="00ED5500"/>
    <w:rsid w:val="00ED6401"/>
    <w:rsid w:val="00ED701D"/>
    <w:rsid w:val="00ED71C5"/>
    <w:rsid w:val="00EE0FD0"/>
    <w:rsid w:val="00EE17FE"/>
    <w:rsid w:val="00EE240D"/>
    <w:rsid w:val="00EE2A32"/>
    <w:rsid w:val="00EE3FD0"/>
    <w:rsid w:val="00EE4656"/>
    <w:rsid w:val="00EE4AAE"/>
    <w:rsid w:val="00EE4E2B"/>
    <w:rsid w:val="00EE4EEA"/>
    <w:rsid w:val="00EE59DC"/>
    <w:rsid w:val="00EE646D"/>
    <w:rsid w:val="00EE66C6"/>
    <w:rsid w:val="00EE7704"/>
    <w:rsid w:val="00EE7C15"/>
    <w:rsid w:val="00EE7DC1"/>
    <w:rsid w:val="00EF033E"/>
    <w:rsid w:val="00EF0C4E"/>
    <w:rsid w:val="00EF12D8"/>
    <w:rsid w:val="00EF13CE"/>
    <w:rsid w:val="00EF1DF9"/>
    <w:rsid w:val="00EF334A"/>
    <w:rsid w:val="00EF36A4"/>
    <w:rsid w:val="00EF48D1"/>
    <w:rsid w:val="00EF556E"/>
    <w:rsid w:val="00EF604B"/>
    <w:rsid w:val="00EF77F1"/>
    <w:rsid w:val="00EF7CF4"/>
    <w:rsid w:val="00EF7F38"/>
    <w:rsid w:val="00F00218"/>
    <w:rsid w:val="00F00611"/>
    <w:rsid w:val="00F00957"/>
    <w:rsid w:val="00F00A91"/>
    <w:rsid w:val="00F00D5D"/>
    <w:rsid w:val="00F01398"/>
    <w:rsid w:val="00F02797"/>
    <w:rsid w:val="00F03183"/>
    <w:rsid w:val="00F03965"/>
    <w:rsid w:val="00F04544"/>
    <w:rsid w:val="00F04C1F"/>
    <w:rsid w:val="00F058A7"/>
    <w:rsid w:val="00F0632C"/>
    <w:rsid w:val="00F072FA"/>
    <w:rsid w:val="00F07327"/>
    <w:rsid w:val="00F07EBC"/>
    <w:rsid w:val="00F10C69"/>
    <w:rsid w:val="00F11018"/>
    <w:rsid w:val="00F11205"/>
    <w:rsid w:val="00F12581"/>
    <w:rsid w:val="00F128C5"/>
    <w:rsid w:val="00F1291D"/>
    <w:rsid w:val="00F12C03"/>
    <w:rsid w:val="00F12DFB"/>
    <w:rsid w:val="00F12F33"/>
    <w:rsid w:val="00F13375"/>
    <w:rsid w:val="00F13929"/>
    <w:rsid w:val="00F13989"/>
    <w:rsid w:val="00F13D0E"/>
    <w:rsid w:val="00F14465"/>
    <w:rsid w:val="00F146CE"/>
    <w:rsid w:val="00F14954"/>
    <w:rsid w:val="00F14EC7"/>
    <w:rsid w:val="00F152F0"/>
    <w:rsid w:val="00F15A6F"/>
    <w:rsid w:val="00F15DE4"/>
    <w:rsid w:val="00F1717B"/>
    <w:rsid w:val="00F173A6"/>
    <w:rsid w:val="00F178C1"/>
    <w:rsid w:val="00F17BD8"/>
    <w:rsid w:val="00F23E7B"/>
    <w:rsid w:val="00F24055"/>
    <w:rsid w:val="00F24B9B"/>
    <w:rsid w:val="00F25145"/>
    <w:rsid w:val="00F25D2D"/>
    <w:rsid w:val="00F26F4F"/>
    <w:rsid w:val="00F303F3"/>
    <w:rsid w:val="00F305A7"/>
    <w:rsid w:val="00F308D8"/>
    <w:rsid w:val="00F314E4"/>
    <w:rsid w:val="00F315A0"/>
    <w:rsid w:val="00F31D80"/>
    <w:rsid w:val="00F32B0D"/>
    <w:rsid w:val="00F33181"/>
    <w:rsid w:val="00F354D9"/>
    <w:rsid w:val="00F3708F"/>
    <w:rsid w:val="00F40E76"/>
    <w:rsid w:val="00F40EE3"/>
    <w:rsid w:val="00F422DF"/>
    <w:rsid w:val="00F42398"/>
    <w:rsid w:val="00F426A1"/>
    <w:rsid w:val="00F42F77"/>
    <w:rsid w:val="00F43436"/>
    <w:rsid w:val="00F4396A"/>
    <w:rsid w:val="00F439F9"/>
    <w:rsid w:val="00F43A18"/>
    <w:rsid w:val="00F43ACB"/>
    <w:rsid w:val="00F44D46"/>
    <w:rsid w:val="00F46088"/>
    <w:rsid w:val="00F468E4"/>
    <w:rsid w:val="00F4720D"/>
    <w:rsid w:val="00F47552"/>
    <w:rsid w:val="00F510E3"/>
    <w:rsid w:val="00F5187A"/>
    <w:rsid w:val="00F5191C"/>
    <w:rsid w:val="00F51A69"/>
    <w:rsid w:val="00F51ECB"/>
    <w:rsid w:val="00F52435"/>
    <w:rsid w:val="00F52A41"/>
    <w:rsid w:val="00F52C40"/>
    <w:rsid w:val="00F53023"/>
    <w:rsid w:val="00F53210"/>
    <w:rsid w:val="00F536E9"/>
    <w:rsid w:val="00F53B64"/>
    <w:rsid w:val="00F5474E"/>
    <w:rsid w:val="00F55E79"/>
    <w:rsid w:val="00F5610B"/>
    <w:rsid w:val="00F56763"/>
    <w:rsid w:val="00F56831"/>
    <w:rsid w:val="00F57363"/>
    <w:rsid w:val="00F5767F"/>
    <w:rsid w:val="00F60106"/>
    <w:rsid w:val="00F60406"/>
    <w:rsid w:val="00F60925"/>
    <w:rsid w:val="00F61D18"/>
    <w:rsid w:val="00F63628"/>
    <w:rsid w:val="00F642AC"/>
    <w:rsid w:val="00F64666"/>
    <w:rsid w:val="00F64795"/>
    <w:rsid w:val="00F65CC8"/>
    <w:rsid w:val="00F661E1"/>
    <w:rsid w:val="00F66482"/>
    <w:rsid w:val="00F73080"/>
    <w:rsid w:val="00F7317F"/>
    <w:rsid w:val="00F746B3"/>
    <w:rsid w:val="00F754E9"/>
    <w:rsid w:val="00F756D2"/>
    <w:rsid w:val="00F76363"/>
    <w:rsid w:val="00F76470"/>
    <w:rsid w:val="00F765EE"/>
    <w:rsid w:val="00F7710A"/>
    <w:rsid w:val="00F775B8"/>
    <w:rsid w:val="00F779C7"/>
    <w:rsid w:val="00F77A1B"/>
    <w:rsid w:val="00F77C1F"/>
    <w:rsid w:val="00F77FDE"/>
    <w:rsid w:val="00F80E78"/>
    <w:rsid w:val="00F810F1"/>
    <w:rsid w:val="00F81BA5"/>
    <w:rsid w:val="00F85477"/>
    <w:rsid w:val="00F85535"/>
    <w:rsid w:val="00F859E3"/>
    <w:rsid w:val="00F86111"/>
    <w:rsid w:val="00F86965"/>
    <w:rsid w:val="00F86B4E"/>
    <w:rsid w:val="00F875CD"/>
    <w:rsid w:val="00F8770D"/>
    <w:rsid w:val="00F87E4D"/>
    <w:rsid w:val="00F907D8"/>
    <w:rsid w:val="00F90B19"/>
    <w:rsid w:val="00F91237"/>
    <w:rsid w:val="00F914DA"/>
    <w:rsid w:val="00F91930"/>
    <w:rsid w:val="00F91F64"/>
    <w:rsid w:val="00F920CF"/>
    <w:rsid w:val="00F92AE3"/>
    <w:rsid w:val="00F931D6"/>
    <w:rsid w:val="00F93293"/>
    <w:rsid w:val="00F9361C"/>
    <w:rsid w:val="00F93C01"/>
    <w:rsid w:val="00F9440E"/>
    <w:rsid w:val="00F944A6"/>
    <w:rsid w:val="00F9463D"/>
    <w:rsid w:val="00F946B2"/>
    <w:rsid w:val="00F956F1"/>
    <w:rsid w:val="00F9616D"/>
    <w:rsid w:val="00FA1046"/>
    <w:rsid w:val="00FA226F"/>
    <w:rsid w:val="00FA2461"/>
    <w:rsid w:val="00FA2AE5"/>
    <w:rsid w:val="00FA2BC9"/>
    <w:rsid w:val="00FA3113"/>
    <w:rsid w:val="00FA390E"/>
    <w:rsid w:val="00FA45C2"/>
    <w:rsid w:val="00FA4CDF"/>
    <w:rsid w:val="00FA53A8"/>
    <w:rsid w:val="00FA5529"/>
    <w:rsid w:val="00FA5614"/>
    <w:rsid w:val="00FA5741"/>
    <w:rsid w:val="00FA5B2F"/>
    <w:rsid w:val="00FA6019"/>
    <w:rsid w:val="00FA6CBA"/>
    <w:rsid w:val="00FA6F35"/>
    <w:rsid w:val="00FA7ECA"/>
    <w:rsid w:val="00FB0AD5"/>
    <w:rsid w:val="00FB11D6"/>
    <w:rsid w:val="00FB1660"/>
    <w:rsid w:val="00FB1A06"/>
    <w:rsid w:val="00FB1A43"/>
    <w:rsid w:val="00FB1DD0"/>
    <w:rsid w:val="00FB2292"/>
    <w:rsid w:val="00FB248F"/>
    <w:rsid w:val="00FB2EF8"/>
    <w:rsid w:val="00FB4488"/>
    <w:rsid w:val="00FB484C"/>
    <w:rsid w:val="00FB4C26"/>
    <w:rsid w:val="00FB54CB"/>
    <w:rsid w:val="00FB5A31"/>
    <w:rsid w:val="00FB5EC5"/>
    <w:rsid w:val="00FB621F"/>
    <w:rsid w:val="00FB6881"/>
    <w:rsid w:val="00FB778F"/>
    <w:rsid w:val="00FB7F53"/>
    <w:rsid w:val="00FC03EE"/>
    <w:rsid w:val="00FC0F6F"/>
    <w:rsid w:val="00FC1F0C"/>
    <w:rsid w:val="00FC28EF"/>
    <w:rsid w:val="00FC359A"/>
    <w:rsid w:val="00FC3886"/>
    <w:rsid w:val="00FC477E"/>
    <w:rsid w:val="00FC5B7A"/>
    <w:rsid w:val="00FC5C74"/>
    <w:rsid w:val="00FC732D"/>
    <w:rsid w:val="00FC751F"/>
    <w:rsid w:val="00FC7BE5"/>
    <w:rsid w:val="00FD00D3"/>
    <w:rsid w:val="00FD1676"/>
    <w:rsid w:val="00FD2A85"/>
    <w:rsid w:val="00FD2C3B"/>
    <w:rsid w:val="00FD2EBF"/>
    <w:rsid w:val="00FD4AD1"/>
    <w:rsid w:val="00FD4B74"/>
    <w:rsid w:val="00FD525D"/>
    <w:rsid w:val="00FD5C35"/>
    <w:rsid w:val="00FD7187"/>
    <w:rsid w:val="00FE2109"/>
    <w:rsid w:val="00FE21C5"/>
    <w:rsid w:val="00FE25B8"/>
    <w:rsid w:val="00FE2D50"/>
    <w:rsid w:val="00FE2E4A"/>
    <w:rsid w:val="00FE361A"/>
    <w:rsid w:val="00FE4000"/>
    <w:rsid w:val="00FE43D4"/>
    <w:rsid w:val="00FE4449"/>
    <w:rsid w:val="00FE5332"/>
    <w:rsid w:val="00FE5694"/>
    <w:rsid w:val="00FE6FAC"/>
    <w:rsid w:val="00FE70F7"/>
    <w:rsid w:val="00FE7477"/>
    <w:rsid w:val="00FE754D"/>
    <w:rsid w:val="00FE7803"/>
    <w:rsid w:val="00FE7CF3"/>
    <w:rsid w:val="00FE7FA5"/>
    <w:rsid w:val="00FF02DE"/>
    <w:rsid w:val="00FF0519"/>
    <w:rsid w:val="00FF0878"/>
    <w:rsid w:val="00FF1978"/>
    <w:rsid w:val="00FF1BED"/>
    <w:rsid w:val="00FF2307"/>
    <w:rsid w:val="00FF30F4"/>
    <w:rsid w:val="00FF3E61"/>
    <w:rsid w:val="00FF3EE0"/>
    <w:rsid w:val="00FF4B52"/>
    <w:rsid w:val="00FF4E11"/>
    <w:rsid w:val="00FF5054"/>
    <w:rsid w:val="00FF5ED5"/>
    <w:rsid w:val="00FF5F28"/>
    <w:rsid w:val="00FF68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C3E540D7-75BC-4858-8570-D5F130BE7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C0B6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,Podsis rysunku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link w:val="PodpisZnak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6470AB"/>
  </w:style>
  <w:style w:type="character" w:styleId="Odwoanieprzypisudolnego">
    <w:name w:val="footnote reference"/>
    <w:uiPriority w:val="99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,Podsis rysunku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character" w:customStyle="1" w:styleId="Teksttreci2">
    <w:name w:val="Tekst treści (2)_"/>
    <w:link w:val="Teksttreci21"/>
    <w:locked/>
    <w:rsid w:val="009C167D"/>
    <w:rPr>
      <w:rFonts w:ascii="Book Antiqua" w:hAnsi="Book Antiqua"/>
      <w:shd w:val="clear" w:color="auto" w:fill="FFFFFF"/>
    </w:rPr>
  </w:style>
  <w:style w:type="paragraph" w:customStyle="1" w:styleId="Teksttreci21">
    <w:name w:val="Tekst treści (2)1"/>
    <w:basedOn w:val="Normalny"/>
    <w:link w:val="Teksttreci2"/>
    <w:rsid w:val="009C167D"/>
    <w:pPr>
      <w:widowControl w:val="0"/>
      <w:shd w:val="clear" w:color="auto" w:fill="FFFFFF"/>
      <w:spacing w:before="660" w:after="180" w:line="240" w:lineRule="atLeast"/>
      <w:ind w:hanging="320"/>
      <w:jc w:val="both"/>
    </w:pPr>
    <w:rPr>
      <w:rFonts w:ascii="Book Antiqua" w:hAnsi="Book Antiqua"/>
      <w:sz w:val="20"/>
      <w:szCs w:val="20"/>
    </w:rPr>
  </w:style>
  <w:style w:type="character" w:customStyle="1" w:styleId="Teksttreci4">
    <w:name w:val="Tekst treści (4)_"/>
    <w:link w:val="Teksttreci40"/>
    <w:locked/>
    <w:rsid w:val="009C167D"/>
    <w:rPr>
      <w:rFonts w:ascii="Book Antiqua" w:hAnsi="Book Antiqua"/>
      <w:spacing w:val="20"/>
      <w:sz w:val="23"/>
      <w:szCs w:val="23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9C167D"/>
    <w:pPr>
      <w:widowControl w:val="0"/>
      <w:shd w:val="clear" w:color="auto" w:fill="FFFFFF"/>
      <w:spacing w:before="120" w:after="120" w:line="240" w:lineRule="atLeast"/>
      <w:jc w:val="center"/>
    </w:pPr>
    <w:rPr>
      <w:rFonts w:ascii="Book Antiqua" w:hAnsi="Book Antiqua"/>
      <w:spacing w:val="20"/>
      <w:sz w:val="23"/>
      <w:szCs w:val="23"/>
    </w:rPr>
  </w:style>
  <w:style w:type="table" w:customStyle="1" w:styleId="TableGrid">
    <w:name w:val="TableGrid"/>
    <w:rsid w:val="0020627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AA3DD6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2">
    <w:name w:val="TableGrid2"/>
    <w:rsid w:val="0039756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3">
    <w:name w:val="TableGrid3"/>
    <w:rsid w:val="00931B1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4">
    <w:name w:val="TableGrid4"/>
    <w:rsid w:val="00AD28DA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5">
    <w:name w:val="TableGrid5"/>
    <w:rsid w:val="00355C00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7Znak">
    <w:name w:val="Nagłówek 7 Znak"/>
    <w:basedOn w:val="Domylnaczcionkaakapitu"/>
    <w:link w:val="Nagwek7"/>
    <w:rsid w:val="00BE4C08"/>
    <w:rPr>
      <w:sz w:val="24"/>
      <w:szCs w:val="24"/>
    </w:rPr>
  </w:style>
  <w:style w:type="character" w:customStyle="1" w:styleId="StopkaZnak1">
    <w:name w:val="Stopka Znak1"/>
    <w:basedOn w:val="Domylnaczcionkaakapitu"/>
    <w:uiPriority w:val="99"/>
    <w:semiHidden/>
    <w:rsid w:val="00BE4C08"/>
    <w:rPr>
      <w:sz w:val="24"/>
      <w:szCs w:val="24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Tekstpodstawowywcity3Znak1">
    <w:name w:val="Tekst podstawowy wcięty 3 Znak1"/>
    <w:basedOn w:val="Domylnaczcionkaakapitu"/>
    <w:uiPriority w:val="99"/>
    <w:semiHidden/>
    <w:rsid w:val="00BE4C08"/>
    <w:rPr>
      <w:sz w:val="16"/>
      <w:szCs w:val="16"/>
    </w:rPr>
  </w:style>
  <w:style w:type="character" w:customStyle="1" w:styleId="PodpisZnak">
    <w:name w:val="Podpis Znak"/>
    <w:basedOn w:val="Domylnaczcionkaakapitu"/>
    <w:link w:val="Podpis"/>
    <w:rsid w:val="00BE4C08"/>
    <w:rPr>
      <w:sz w:val="24"/>
      <w:szCs w:val="24"/>
    </w:rPr>
  </w:style>
  <w:style w:type="character" w:customStyle="1" w:styleId="Nagwek16">
    <w:name w:val="Nagłówek #1 (6)_"/>
    <w:link w:val="Nagwek160"/>
    <w:locked/>
    <w:rsid w:val="00BE4C08"/>
    <w:rPr>
      <w:rFonts w:ascii="Book Antiqua" w:hAnsi="Book Antiqua"/>
      <w:sz w:val="22"/>
      <w:shd w:val="clear" w:color="auto" w:fill="FFFFFF"/>
    </w:rPr>
  </w:style>
  <w:style w:type="paragraph" w:customStyle="1" w:styleId="Nagwek160">
    <w:name w:val="Nagłówek #1 (6)"/>
    <w:basedOn w:val="Normalny"/>
    <w:link w:val="Nagwek16"/>
    <w:rsid w:val="00BE4C08"/>
    <w:pPr>
      <w:widowControl w:val="0"/>
      <w:shd w:val="clear" w:color="auto" w:fill="FFFFFF"/>
      <w:spacing w:before="360" w:after="120" w:line="240" w:lineRule="atLeast"/>
      <w:jc w:val="center"/>
      <w:outlineLvl w:val="0"/>
    </w:pPr>
    <w:rPr>
      <w:rFonts w:ascii="Book Antiqua" w:hAnsi="Book Antiqua"/>
      <w:sz w:val="22"/>
      <w:szCs w:val="20"/>
    </w:rPr>
  </w:style>
  <w:style w:type="character" w:customStyle="1" w:styleId="font-bold">
    <w:name w:val="font-bold"/>
    <w:basedOn w:val="Domylnaczcionkaakapitu"/>
    <w:rsid w:val="00452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612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04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3168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1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3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426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830CD2-BC90-4B62-848C-D57A0EF328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12065</TotalTime>
  <Pages>2</Pages>
  <Words>423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2961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malgorzata.sobolewska</dc:creator>
  <cp:keywords/>
  <dc:description/>
  <cp:lastModifiedBy>Dawid Jankowski</cp:lastModifiedBy>
  <cp:revision>180</cp:revision>
  <cp:lastPrinted>2026-03-04T08:58:00Z</cp:lastPrinted>
  <dcterms:created xsi:type="dcterms:W3CDTF">2020-11-28T11:17:00Z</dcterms:created>
  <dcterms:modified xsi:type="dcterms:W3CDTF">2026-03-26T09:02:00Z</dcterms:modified>
</cp:coreProperties>
</file>